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184E8" w14:textId="51E2F71F" w:rsidR="00961AF7" w:rsidRDefault="00961AF7" w:rsidP="00961AF7">
      <w:pPr>
        <w:overflowPunct/>
        <w:autoSpaceDE/>
        <w:autoSpaceDN/>
        <w:adjustRightInd/>
        <w:textAlignment w:val="auto"/>
        <w:rPr>
          <w:rFonts w:ascii="Calibri" w:hAnsi="Calibri"/>
          <w:sz w:val="22"/>
          <w:szCs w:val="22"/>
        </w:rPr>
      </w:pPr>
      <w:r w:rsidRPr="00961AF7">
        <w:rPr>
          <w:rFonts w:ascii="Calibri" w:hAnsi="Calibri"/>
        </w:rPr>
        <w:t xml:space="preserve">Załącznik nr </w:t>
      </w:r>
      <w:r w:rsidR="00035820">
        <w:rPr>
          <w:rFonts w:ascii="Calibri" w:hAnsi="Calibri"/>
        </w:rPr>
        <w:t>6</w:t>
      </w:r>
      <w:r w:rsidRPr="00961AF7">
        <w:rPr>
          <w:rFonts w:ascii="Calibri" w:hAnsi="Calibri"/>
        </w:rPr>
        <w:t xml:space="preserve"> do </w:t>
      </w:r>
      <w:r w:rsidR="00035820">
        <w:rPr>
          <w:rFonts w:ascii="Calibri" w:hAnsi="Calibri"/>
        </w:rPr>
        <w:t>SWZ</w:t>
      </w:r>
      <w:r w:rsidRPr="00961AF7">
        <w:rPr>
          <w:rFonts w:ascii="Calibri" w:hAnsi="Calibri"/>
          <w:sz w:val="22"/>
          <w:szCs w:val="22"/>
        </w:rPr>
        <w:tab/>
      </w:r>
      <w:r w:rsidRPr="00961AF7">
        <w:rPr>
          <w:rFonts w:ascii="Calibri" w:hAnsi="Calibri"/>
          <w:sz w:val="22"/>
          <w:szCs w:val="22"/>
        </w:rPr>
        <w:tab/>
      </w:r>
      <w:r w:rsidRPr="00961AF7">
        <w:rPr>
          <w:rFonts w:ascii="Calibri" w:hAnsi="Calibri"/>
          <w:sz w:val="22"/>
          <w:szCs w:val="22"/>
        </w:rPr>
        <w:tab/>
      </w:r>
      <w:r w:rsidRPr="00961AF7">
        <w:rPr>
          <w:rFonts w:ascii="Calibri" w:hAnsi="Calibri"/>
          <w:sz w:val="22"/>
          <w:szCs w:val="22"/>
        </w:rPr>
        <w:tab/>
      </w:r>
      <w:r w:rsidRPr="00961AF7">
        <w:rPr>
          <w:rFonts w:ascii="Calibri" w:hAnsi="Calibri"/>
          <w:sz w:val="22"/>
          <w:szCs w:val="22"/>
        </w:rPr>
        <w:tab/>
      </w:r>
      <w:r w:rsidRPr="00961AF7">
        <w:rPr>
          <w:rFonts w:ascii="Calibri" w:hAnsi="Calibri"/>
          <w:sz w:val="22"/>
          <w:szCs w:val="22"/>
        </w:rPr>
        <w:tab/>
      </w:r>
      <w:r w:rsidRPr="00961AF7">
        <w:rPr>
          <w:rFonts w:ascii="Calibri" w:hAnsi="Calibri"/>
          <w:sz w:val="22"/>
          <w:szCs w:val="22"/>
        </w:rPr>
        <w:tab/>
      </w:r>
      <w:r w:rsidRPr="00961AF7">
        <w:rPr>
          <w:rFonts w:ascii="Calibri" w:hAnsi="Calibri"/>
          <w:sz w:val="22"/>
          <w:szCs w:val="22"/>
        </w:rPr>
        <w:tab/>
      </w:r>
    </w:p>
    <w:p w14:paraId="192DA4F9" w14:textId="52A95C67" w:rsidR="00961AF7" w:rsidRDefault="00961AF7" w:rsidP="00961AF7">
      <w:pPr>
        <w:overflowPunct/>
        <w:autoSpaceDE/>
        <w:autoSpaceDN/>
        <w:adjustRightInd/>
        <w:textAlignment w:val="auto"/>
        <w:rPr>
          <w:rFonts w:ascii="Calibri" w:hAnsi="Calibri"/>
        </w:rPr>
      </w:pPr>
      <w:r w:rsidRPr="00961AF7">
        <w:rPr>
          <w:rFonts w:ascii="Calibri" w:hAnsi="Calibri"/>
        </w:rPr>
        <w:t xml:space="preserve">Przetarg nieograniczony nr </w:t>
      </w:r>
      <w:r w:rsidR="00035820">
        <w:rPr>
          <w:rFonts w:ascii="Calibri" w:hAnsi="Calibri"/>
        </w:rPr>
        <w:t>ZP-2/Ż/2026</w:t>
      </w:r>
      <w:r w:rsidRPr="00961AF7">
        <w:rPr>
          <w:rFonts w:ascii="Calibri" w:hAnsi="Calibri"/>
        </w:rPr>
        <w:t xml:space="preserve"> na dostawę produktów spożywczych </w:t>
      </w:r>
    </w:p>
    <w:p w14:paraId="178F8E6E" w14:textId="77777777" w:rsidR="00961AF7" w:rsidRPr="00961AF7" w:rsidRDefault="00961AF7" w:rsidP="00961AF7">
      <w:pPr>
        <w:overflowPunct/>
        <w:autoSpaceDE/>
        <w:autoSpaceDN/>
        <w:adjustRightInd/>
        <w:textAlignment w:val="auto"/>
        <w:rPr>
          <w:rFonts w:ascii="Calibri" w:hAnsi="Calibri"/>
        </w:rPr>
      </w:pPr>
    </w:p>
    <w:p w14:paraId="51578F08" w14:textId="77777777" w:rsidR="00480CD5" w:rsidRDefault="00480CD5" w:rsidP="001E35D8">
      <w:pPr>
        <w:overflowPunct/>
        <w:autoSpaceDE/>
        <w:autoSpaceDN/>
        <w:adjustRightInd/>
        <w:jc w:val="center"/>
        <w:textAlignment w:val="auto"/>
        <w:rPr>
          <w:rFonts w:asciiTheme="minorHAnsi" w:hAnsiTheme="minorHAnsi" w:cstheme="minorHAnsi"/>
          <w:b/>
          <w:sz w:val="22"/>
          <w:szCs w:val="22"/>
        </w:rPr>
      </w:pPr>
    </w:p>
    <w:p w14:paraId="2B047AD9" w14:textId="69C8A464" w:rsidR="001E35D8" w:rsidRDefault="001E35D8" w:rsidP="001E35D8">
      <w:pPr>
        <w:overflowPunct/>
        <w:autoSpaceDE/>
        <w:autoSpaceDN/>
        <w:adjustRightInd/>
        <w:jc w:val="center"/>
        <w:textAlignment w:val="auto"/>
        <w:rPr>
          <w:rFonts w:asciiTheme="minorHAnsi" w:hAnsiTheme="minorHAnsi" w:cstheme="minorHAnsi"/>
          <w:b/>
          <w:sz w:val="22"/>
          <w:szCs w:val="22"/>
        </w:rPr>
      </w:pPr>
      <w:r w:rsidRPr="0095177E">
        <w:rPr>
          <w:rFonts w:asciiTheme="minorHAnsi" w:hAnsiTheme="minorHAnsi" w:cstheme="minorHAnsi"/>
          <w:b/>
          <w:sz w:val="22"/>
          <w:szCs w:val="22"/>
        </w:rPr>
        <w:t xml:space="preserve">Projektowane postanowienia umowy, </w:t>
      </w:r>
    </w:p>
    <w:p w14:paraId="65E997CB" w14:textId="77777777" w:rsidR="001E35D8" w:rsidRPr="0095177E" w:rsidRDefault="001E35D8" w:rsidP="001E35D8">
      <w:pPr>
        <w:overflowPunct/>
        <w:autoSpaceDE/>
        <w:autoSpaceDN/>
        <w:adjustRightInd/>
        <w:jc w:val="center"/>
        <w:textAlignment w:val="auto"/>
        <w:rPr>
          <w:rFonts w:asciiTheme="minorHAnsi" w:hAnsiTheme="minorHAnsi" w:cstheme="minorHAnsi"/>
          <w:b/>
          <w:sz w:val="22"/>
          <w:szCs w:val="22"/>
        </w:rPr>
      </w:pPr>
      <w:r w:rsidRPr="0095177E">
        <w:rPr>
          <w:rFonts w:asciiTheme="minorHAnsi" w:hAnsiTheme="minorHAnsi" w:cstheme="minorHAnsi"/>
          <w:b/>
          <w:sz w:val="22"/>
          <w:szCs w:val="22"/>
        </w:rPr>
        <w:t>które zostaną wprowadzone do treści umowy w sprawie zamówienia</w:t>
      </w:r>
    </w:p>
    <w:p w14:paraId="4D713318" w14:textId="77777777" w:rsidR="001E35D8" w:rsidRDefault="001E35D8" w:rsidP="001E35D8">
      <w:pPr>
        <w:overflowPunct/>
        <w:autoSpaceDE/>
        <w:autoSpaceDN/>
        <w:adjustRightInd/>
        <w:spacing w:line="360" w:lineRule="auto"/>
        <w:jc w:val="center"/>
        <w:textAlignment w:val="auto"/>
        <w:rPr>
          <w:rFonts w:asciiTheme="minorHAnsi" w:hAnsiTheme="minorHAnsi" w:cstheme="minorHAnsi"/>
          <w:b/>
          <w:sz w:val="22"/>
          <w:szCs w:val="22"/>
        </w:rPr>
      </w:pPr>
    </w:p>
    <w:p w14:paraId="0AC1EC39" w14:textId="77777777" w:rsidR="001E35D8" w:rsidRDefault="001E35D8" w:rsidP="001E35D8">
      <w:pPr>
        <w:overflowPunct/>
        <w:autoSpaceDE/>
        <w:autoSpaceDN/>
        <w:adjustRightInd/>
        <w:jc w:val="center"/>
        <w:textAlignment w:val="auto"/>
        <w:rPr>
          <w:rFonts w:ascii="Calibri" w:hAnsi="Calibri"/>
          <w:bCs/>
          <w:sz w:val="22"/>
          <w:szCs w:val="22"/>
        </w:rPr>
      </w:pPr>
      <w:r w:rsidRPr="0095177E">
        <w:rPr>
          <w:rFonts w:asciiTheme="minorHAnsi" w:hAnsiTheme="minorHAnsi" w:cstheme="minorHAnsi"/>
          <w:b/>
          <w:sz w:val="22"/>
          <w:szCs w:val="22"/>
        </w:rPr>
        <w:t>UMOWA NR ……………</w:t>
      </w:r>
      <w:r w:rsidRPr="0095177E">
        <w:rPr>
          <w:rFonts w:ascii="Calibri" w:hAnsi="Calibri"/>
          <w:bCs/>
          <w:sz w:val="22"/>
          <w:szCs w:val="22"/>
        </w:rPr>
        <w:t xml:space="preserve"> </w:t>
      </w:r>
    </w:p>
    <w:p w14:paraId="7C877C9D" w14:textId="4F716285" w:rsidR="00BD670A" w:rsidRPr="003262D2" w:rsidRDefault="001E35D8" w:rsidP="003262D2">
      <w:pPr>
        <w:overflowPunct/>
        <w:autoSpaceDE/>
        <w:autoSpaceDN/>
        <w:adjustRightInd/>
        <w:jc w:val="center"/>
        <w:textAlignment w:val="auto"/>
        <w:rPr>
          <w:rFonts w:ascii="Calibri" w:hAnsi="Calibri"/>
          <w:b/>
          <w:bCs/>
          <w:sz w:val="22"/>
          <w:szCs w:val="22"/>
        </w:rPr>
      </w:pPr>
      <w:r w:rsidRPr="00BD670A">
        <w:rPr>
          <w:rFonts w:ascii="Calibri" w:hAnsi="Calibri"/>
          <w:b/>
          <w:sz w:val="22"/>
          <w:szCs w:val="22"/>
        </w:rPr>
        <w:t xml:space="preserve">na dostawę </w:t>
      </w:r>
      <w:r w:rsidR="003D7D77">
        <w:rPr>
          <w:rFonts w:ascii="Calibri" w:hAnsi="Calibri"/>
          <w:b/>
          <w:sz w:val="22"/>
          <w:szCs w:val="22"/>
          <w:lang w:eastAsia="ar-SA"/>
        </w:rPr>
        <w:t>produktów spożywczych</w:t>
      </w:r>
      <w:r w:rsidR="00B8155D">
        <w:rPr>
          <w:rFonts w:ascii="Calibri" w:hAnsi="Calibri"/>
          <w:b/>
          <w:sz w:val="22"/>
          <w:szCs w:val="22"/>
          <w:lang w:eastAsia="ar-SA"/>
        </w:rPr>
        <w:t xml:space="preserve"> </w:t>
      </w:r>
    </w:p>
    <w:p w14:paraId="4D1B709D" w14:textId="078AD685" w:rsidR="001E35D8" w:rsidRPr="0095177E" w:rsidRDefault="001E35D8" w:rsidP="00BD670A">
      <w:pPr>
        <w:overflowPunct/>
        <w:autoSpaceDE/>
        <w:autoSpaceDN/>
        <w:adjustRightInd/>
        <w:jc w:val="center"/>
        <w:textAlignment w:val="auto"/>
        <w:rPr>
          <w:rFonts w:ascii="Calibri" w:hAnsi="Calibri" w:cs="Calibri"/>
          <w:b/>
          <w:bCs/>
          <w:sz w:val="22"/>
          <w:szCs w:val="22"/>
        </w:rPr>
      </w:pPr>
      <w:r w:rsidRPr="00BD670A">
        <w:rPr>
          <w:rFonts w:ascii="Calibri" w:hAnsi="Calibri" w:cs="Calibri"/>
          <w:b/>
          <w:sz w:val="22"/>
          <w:szCs w:val="22"/>
        </w:rPr>
        <w:t>zawarta dnia</w:t>
      </w:r>
      <w:r w:rsidR="00BD670A">
        <w:rPr>
          <w:rFonts w:ascii="Calibri" w:hAnsi="Calibri" w:cs="Calibri"/>
          <w:b/>
          <w:sz w:val="22"/>
          <w:szCs w:val="22"/>
        </w:rPr>
        <w:t xml:space="preserve"> </w:t>
      </w:r>
      <w:r w:rsidRPr="00BD670A">
        <w:rPr>
          <w:rFonts w:ascii="Calibri" w:hAnsi="Calibri" w:cs="Calibri"/>
          <w:b/>
          <w:sz w:val="22"/>
          <w:szCs w:val="22"/>
        </w:rPr>
        <w:t>................ r. w</w:t>
      </w:r>
      <w:r w:rsidRPr="0095177E">
        <w:rPr>
          <w:rFonts w:ascii="Calibri" w:hAnsi="Calibri" w:cs="Calibri"/>
          <w:b/>
          <w:bCs/>
          <w:sz w:val="22"/>
          <w:szCs w:val="22"/>
        </w:rPr>
        <w:t xml:space="preserve"> </w:t>
      </w:r>
      <w:r w:rsidR="003D7D77">
        <w:rPr>
          <w:rFonts w:ascii="Calibri" w:hAnsi="Calibri" w:cs="Calibri"/>
          <w:b/>
          <w:bCs/>
          <w:sz w:val="22"/>
          <w:szCs w:val="22"/>
        </w:rPr>
        <w:t>Bytomiu</w:t>
      </w:r>
    </w:p>
    <w:p w14:paraId="0B5581DC" w14:textId="77777777" w:rsidR="00E37F89" w:rsidRPr="00E37F89" w:rsidRDefault="00E37F89" w:rsidP="009C2739">
      <w:pPr>
        <w:jc w:val="center"/>
        <w:rPr>
          <w:rFonts w:ascii="Calibri" w:hAnsi="Calibri" w:cs="Calibri"/>
          <w:b/>
          <w:sz w:val="22"/>
          <w:szCs w:val="22"/>
        </w:rPr>
      </w:pPr>
    </w:p>
    <w:p w14:paraId="407C7CE4" w14:textId="77777777" w:rsidR="00153B64" w:rsidRPr="005B5567" w:rsidRDefault="00153B64" w:rsidP="00153B64">
      <w:pPr>
        <w:rPr>
          <w:rFonts w:ascii="Calibri" w:hAnsi="Calibri" w:cs="Calibri"/>
          <w:bCs/>
          <w:sz w:val="22"/>
          <w:szCs w:val="22"/>
        </w:rPr>
      </w:pPr>
      <w:r w:rsidRPr="005B5567">
        <w:rPr>
          <w:rFonts w:ascii="Calibri" w:hAnsi="Calibri" w:cs="Calibri"/>
          <w:bCs/>
          <w:sz w:val="22"/>
          <w:szCs w:val="22"/>
        </w:rPr>
        <w:t>pomiędzy:</w:t>
      </w:r>
    </w:p>
    <w:p w14:paraId="29DAD173" w14:textId="77777777" w:rsidR="003D7D77" w:rsidRDefault="003D7D77" w:rsidP="003D7D77">
      <w:pPr>
        <w:jc w:val="both"/>
        <w:rPr>
          <w:rFonts w:ascii="Calibri" w:hAnsi="Calibri" w:cs="Calibri"/>
          <w:b/>
          <w:bCs/>
          <w:sz w:val="22"/>
          <w:szCs w:val="22"/>
        </w:rPr>
      </w:pPr>
      <w:r>
        <w:rPr>
          <w:rFonts w:ascii="Calibri" w:hAnsi="Calibri" w:cs="Calibri"/>
          <w:b/>
          <w:bCs/>
          <w:sz w:val="22"/>
          <w:szCs w:val="22"/>
        </w:rPr>
        <w:t>Skarbem Państwa</w:t>
      </w:r>
    </w:p>
    <w:p w14:paraId="4AA1FCEC" w14:textId="77777777" w:rsidR="003D7D77" w:rsidRDefault="003D7D77" w:rsidP="003D7D77">
      <w:pPr>
        <w:jc w:val="both"/>
        <w:rPr>
          <w:rFonts w:ascii="Calibri" w:hAnsi="Calibri" w:cs="Calibri"/>
          <w:sz w:val="22"/>
          <w:szCs w:val="22"/>
        </w:rPr>
      </w:pPr>
      <w:r>
        <w:rPr>
          <w:rFonts w:ascii="Calibri" w:hAnsi="Calibri" w:cs="Calibri"/>
          <w:b/>
          <w:bCs/>
          <w:sz w:val="22"/>
          <w:szCs w:val="22"/>
        </w:rPr>
        <w:t xml:space="preserve">Aresztem Śledczym </w:t>
      </w:r>
      <w:r w:rsidRPr="005B5567">
        <w:rPr>
          <w:rFonts w:ascii="Calibri" w:hAnsi="Calibri" w:cs="Calibri"/>
          <w:sz w:val="22"/>
          <w:szCs w:val="22"/>
        </w:rPr>
        <w:t xml:space="preserve">z siedzibą w </w:t>
      </w:r>
      <w:r>
        <w:rPr>
          <w:rFonts w:ascii="Calibri" w:hAnsi="Calibri" w:cs="Calibri"/>
          <w:sz w:val="22"/>
          <w:szCs w:val="22"/>
        </w:rPr>
        <w:t>Bytomiu</w:t>
      </w:r>
      <w:r w:rsidRPr="005B5567">
        <w:rPr>
          <w:rFonts w:ascii="Calibri" w:hAnsi="Calibri" w:cs="Calibri"/>
          <w:sz w:val="22"/>
          <w:szCs w:val="22"/>
        </w:rPr>
        <w:t xml:space="preserve"> (</w:t>
      </w:r>
      <w:r>
        <w:rPr>
          <w:rFonts w:ascii="Calibri" w:hAnsi="Calibri" w:cs="Calibri"/>
          <w:sz w:val="22"/>
          <w:szCs w:val="22"/>
        </w:rPr>
        <w:t>41-902</w:t>
      </w:r>
      <w:r w:rsidRPr="005B5567">
        <w:rPr>
          <w:rFonts w:ascii="Calibri" w:hAnsi="Calibri" w:cs="Calibri"/>
          <w:sz w:val="22"/>
          <w:szCs w:val="22"/>
        </w:rPr>
        <w:t xml:space="preserve">) przy ul. </w:t>
      </w:r>
      <w:r>
        <w:rPr>
          <w:rFonts w:ascii="Calibri" w:hAnsi="Calibri" w:cs="Calibri"/>
          <w:sz w:val="22"/>
          <w:szCs w:val="22"/>
        </w:rPr>
        <w:t xml:space="preserve">Wrocławskiej 4, </w:t>
      </w:r>
    </w:p>
    <w:p w14:paraId="4370C2E6" w14:textId="77777777" w:rsidR="003D7D77" w:rsidRPr="005B5567" w:rsidRDefault="003D7D77" w:rsidP="003D7D77">
      <w:pPr>
        <w:jc w:val="both"/>
        <w:rPr>
          <w:rFonts w:ascii="Calibri" w:hAnsi="Calibri" w:cs="Calibri"/>
          <w:sz w:val="22"/>
          <w:szCs w:val="22"/>
        </w:rPr>
      </w:pPr>
      <w:r>
        <w:rPr>
          <w:rFonts w:ascii="Calibri" w:hAnsi="Calibri" w:cs="Calibri"/>
          <w:sz w:val="22"/>
          <w:szCs w:val="22"/>
        </w:rPr>
        <w:t>NIP: 6262188083</w:t>
      </w:r>
      <w:r w:rsidRPr="005B5567">
        <w:rPr>
          <w:rFonts w:ascii="Calibri" w:hAnsi="Calibri" w:cs="Calibri"/>
          <w:sz w:val="22"/>
          <w:szCs w:val="22"/>
        </w:rPr>
        <w:t xml:space="preserve">, </w:t>
      </w:r>
      <w:r>
        <w:rPr>
          <w:rFonts w:ascii="Calibri" w:hAnsi="Calibri" w:cs="Calibri"/>
          <w:sz w:val="22"/>
          <w:szCs w:val="22"/>
        </w:rPr>
        <w:t>RE</w:t>
      </w:r>
      <w:r w:rsidRPr="005B5567">
        <w:rPr>
          <w:rFonts w:ascii="Calibri" w:hAnsi="Calibri" w:cs="Calibri"/>
          <w:sz w:val="22"/>
          <w:szCs w:val="22"/>
        </w:rPr>
        <w:t xml:space="preserve">GON: </w:t>
      </w:r>
      <w:r>
        <w:rPr>
          <w:rFonts w:ascii="Calibri" w:hAnsi="Calibri" w:cs="Calibri"/>
          <w:sz w:val="22"/>
          <w:szCs w:val="22"/>
        </w:rPr>
        <w:t>000319836</w:t>
      </w:r>
      <w:r w:rsidRPr="005B5567">
        <w:rPr>
          <w:rFonts w:ascii="Calibri" w:hAnsi="Calibri" w:cs="Calibri"/>
          <w:sz w:val="22"/>
          <w:szCs w:val="22"/>
        </w:rPr>
        <w:t>, reprezentowan</w:t>
      </w:r>
      <w:r>
        <w:rPr>
          <w:rFonts w:ascii="Calibri" w:hAnsi="Calibri" w:cs="Calibri"/>
          <w:sz w:val="22"/>
          <w:szCs w:val="22"/>
        </w:rPr>
        <w:t>ym</w:t>
      </w:r>
      <w:r w:rsidRPr="005B5567">
        <w:rPr>
          <w:rFonts w:ascii="Calibri" w:hAnsi="Calibri" w:cs="Calibri"/>
          <w:sz w:val="22"/>
          <w:szCs w:val="22"/>
        </w:rPr>
        <w:t xml:space="preserve"> przez:</w:t>
      </w:r>
    </w:p>
    <w:p w14:paraId="3B6A9569" w14:textId="77777777" w:rsidR="00153B64" w:rsidRPr="005B5567" w:rsidRDefault="00153B64" w:rsidP="00153B64">
      <w:pPr>
        <w:rPr>
          <w:rFonts w:ascii="Calibri" w:hAnsi="Calibri" w:cs="Calibri"/>
          <w:sz w:val="22"/>
          <w:szCs w:val="22"/>
        </w:rPr>
      </w:pPr>
      <w:r w:rsidRPr="005B5567">
        <w:rPr>
          <w:rFonts w:ascii="Calibri" w:hAnsi="Calibri" w:cs="Calibri"/>
          <w:sz w:val="22"/>
          <w:szCs w:val="22"/>
        </w:rPr>
        <w:t>……………………..</w:t>
      </w:r>
    </w:p>
    <w:p w14:paraId="02F2A3F5" w14:textId="77777777" w:rsidR="00153B64" w:rsidRPr="005B5567" w:rsidRDefault="00153B64" w:rsidP="00153B64">
      <w:pPr>
        <w:rPr>
          <w:rFonts w:ascii="Calibri" w:hAnsi="Calibri" w:cs="Calibri"/>
          <w:sz w:val="22"/>
          <w:szCs w:val="22"/>
        </w:rPr>
      </w:pPr>
    </w:p>
    <w:p w14:paraId="31889412" w14:textId="77777777" w:rsidR="00153B64" w:rsidRPr="005B5567" w:rsidRDefault="00153B64" w:rsidP="00153B64">
      <w:pPr>
        <w:rPr>
          <w:rFonts w:ascii="Calibri" w:hAnsi="Calibri" w:cs="Calibri"/>
          <w:sz w:val="22"/>
          <w:szCs w:val="22"/>
        </w:rPr>
      </w:pPr>
      <w:r w:rsidRPr="005B5567">
        <w:rPr>
          <w:rFonts w:ascii="Calibri" w:hAnsi="Calibri" w:cs="Calibri"/>
          <w:sz w:val="22"/>
          <w:szCs w:val="22"/>
        </w:rPr>
        <w:t>zwaną dalej Zamawiającym</w:t>
      </w:r>
    </w:p>
    <w:p w14:paraId="5FA53481" w14:textId="77777777" w:rsidR="00153B64" w:rsidRPr="005B5567" w:rsidRDefault="00153B64" w:rsidP="00153B64">
      <w:pPr>
        <w:rPr>
          <w:rFonts w:ascii="Calibri" w:hAnsi="Calibri" w:cs="Calibri"/>
          <w:sz w:val="22"/>
          <w:szCs w:val="22"/>
        </w:rPr>
      </w:pPr>
    </w:p>
    <w:p w14:paraId="5FDC3205" w14:textId="77777777" w:rsidR="00153B64" w:rsidRPr="005B5567" w:rsidRDefault="00153B64" w:rsidP="00153B64">
      <w:pPr>
        <w:spacing w:line="276" w:lineRule="auto"/>
        <w:rPr>
          <w:rFonts w:ascii="Calibri" w:hAnsi="Calibri" w:cs="Calibri"/>
          <w:sz w:val="22"/>
          <w:szCs w:val="22"/>
        </w:rPr>
      </w:pPr>
      <w:r w:rsidRPr="005B5567">
        <w:rPr>
          <w:rFonts w:ascii="Calibri" w:hAnsi="Calibri" w:cs="Calibri"/>
          <w:sz w:val="22"/>
          <w:szCs w:val="22"/>
        </w:rPr>
        <w:t>a</w:t>
      </w:r>
    </w:p>
    <w:p w14:paraId="1D77DF02" w14:textId="77777777" w:rsidR="00153B64" w:rsidRPr="005B5567" w:rsidRDefault="00153B64" w:rsidP="00153B64">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 xml:space="preserve">......................................................................................................... z siedzibą </w:t>
      </w:r>
    </w:p>
    <w:p w14:paraId="1AB30680" w14:textId="77777777" w:rsidR="00153B64" w:rsidRPr="005B5567" w:rsidRDefault="00153B64" w:rsidP="00153B64">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w ................................ przy ul. ........................................................................ wpisaną w:</w:t>
      </w:r>
    </w:p>
    <w:p w14:paraId="610D2DDF" w14:textId="77777777" w:rsidR="00153B64" w:rsidRPr="005B5567" w:rsidRDefault="00153B64" w:rsidP="00153B64">
      <w:pPr>
        <w:pStyle w:val="Tekstpodstawowywcity"/>
        <w:numPr>
          <w:ilvl w:val="0"/>
          <w:numId w:val="1"/>
        </w:numPr>
        <w:tabs>
          <w:tab w:val="clear" w:pos="784"/>
          <w:tab w:val="num" w:pos="0"/>
        </w:tabs>
        <w:suppressAutoHyphens/>
        <w:overflowPunct/>
        <w:autoSpaceDE/>
        <w:autoSpaceDN/>
        <w:adjustRightInd/>
        <w:spacing w:line="276" w:lineRule="auto"/>
        <w:ind w:left="0" w:firstLine="0"/>
        <w:textAlignment w:val="auto"/>
        <w:rPr>
          <w:rFonts w:ascii="Calibri" w:hAnsi="Calibri" w:cs="Calibri"/>
          <w:sz w:val="22"/>
          <w:szCs w:val="22"/>
        </w:rPr>
      </w:pPr>
      <w:r w:rsidRPr="005B5567">
        <w:rPr>
          <w:rFonts w:ascii="Calibri" w:hAnsi="Calibri" w:cs="Calibri"/>
          <w:sz w:val="22"/>
          <w:szCs w:val="22"/>
        </w:rPr>
        <w:t>Centralnej Ewidencji i Informacji o Działalności Gospodarczej Rzeczypospolitej Polskiej,</w:t>
      </w:r>
    </w:p>
    <w:p w14:paraId="51A5A7E4" w14:textId="77777777" w:rsidR="00153B64" w:rsidRPr="005B5567" w:rsidRDefault="00153B64" w:rsidP="00153B64">
      <w:pPr>
        <w:pStyle w:val="Tekstpodstawowywcity"/>
        <w:numPr>
          <w:ilvl w:val="0"/>
          <w:numId w:val="1"/>
        </w:numPr>
        <w:tabs>
          <w:tab w:val="clear" w:pos="784"/>
          <w:tab w:val="num" w:pos="0"/>
        </w:tabs>
        <w:suppressAutoHyphens/>
        <w:overflowPunct/>
        <w:autoSpaceDE/>
        <w:autoSpaceDN/>
        <w:adjustRightInd/>
        <w:spacing w:line="276" w:lineRule="auto"/>
        <w:ind w:left="0" w:firstLine="0"/>
        <w:textAlignment w:val="auto"/>
        <w:rPr>
          <w:rFonts w:ascii="Calibri" w:hAnsi="Calibri" w:cs="Calibri"/>
          <w:sz w:val="22"/>
          <w:szCs w:val="22"/>
        </w:rPr>
      </w:pPr>
      <w:r w:rsidRPr="005B5567">
        <w:rPr>
          <w:rFonts w:ascii="Calibri" w:hAnsi="Calibri" w:cs="Calibri"/>
          <w:sz w:val="22"/>
          <w:szCs w:val="22"/>
        </w:rPr>
        <w:t xml:space="preserve">Krajowym Rejestrze Sądowym w Sądzie Rejonowym </w:t>
      </w:r>
    </w:p>
    <w:p w14:paraId="5B26B489" w14:textId="77777777" w:rsidR="00153B64" w:rsidRPr="005B5567" w:rsidRDefault="00153B64" w:rsidP="00153B64">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 xml:space="preserve">w .................................................................... pod nr ................... </w:t>
      </w:r>
      <w:r w:rsidRPr="005B5567">
        <w:rPr>
          <w:rStyle w:val="Odwoanieprzypisudolnego"/>
          <w:rFonts w:ascii="Calibri" w:hAnsi="Calibri" w:cs="Calibri"/>
          <w:sz w:val="22"/>
          <w:szCs w:val="22"/>
        </w:rPr>
        <w:footnoteReference w:id="1"/>
      </w:r>
    </w:p>
    <w:p w14:paraId="76E8DC62" w14:textId="77777777" w:rsidR="00153B64" w:rsidRPr="005B5567" w:rsidRDefault="00153B64" w:rsidP="00153B64">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reprezentowanym przez:</w:t>
      </w:r>
    </w:p>
    <w:p w14:paraId="5E5B9C07" w14:textId="77777777" w:rsidR="00153B64" w:rsidRPr="005B5567" w:rsidRDefault="00153B64" w:rsidP="00153B64">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w:t>
      </w:r>
    </w:p>
    <w:p w14:paraId="7B7D9F44" w14:textId="77777777" w:rsidR="00153B64" w:rsidRPr="005B5567" w:rsidRDefault="00153B64" w:rsidP="00153B64">
      <w:pPr>
        <w:spacing w:line="276" w:lineRule="auto"/>
        <w:rPr>
          <w:rFonts w:ascii="Calibri" w:hAnsi="Calibri" w:cs="Calibri"/>
          <w:sz w:val="22"/>
          <w:szCs w:val="22"/>
        </w:rPr>
      </w:pPr>
      <w:r w:rsidRPr="005B5567">
        <w:rPr>
          <w:rFonts w:ascii="Calibri" w:hAnsi="Calibri" w:cs="Calibri"/>
          <w:sz w:val="22"/>
          <w:szCs w:val="22"/>
        </w:rPr>
        <w:t>......................................................................................................................</w:t>
      </w:r>
    </w:p>
    <w:p w14:paraId="447DBA6A" w14:textId="77777777" w:rsidR="009C2739" w:rsidRDefault="009C2739" w:rsidP="00153B64">
      <w:pPr>
        <w:spacing w:line="276" w:lineRule="auto"/>
        <w:rPr>
          <w:rFonts w:ascii="Calibri" w:hAnsi="Calibri" w:cs="Calibri"/>
          <w:sz w:val="22"/>
          <w:szCs w:val="22"/>
        </w:rPr>
      </w:pPr>
    </w:p>
    <w:p w14:paraId="1D53F508" w14:textId="75010DDC" w:rsidR="00153B64" w:rsidRPr="005B5567" w:rsidRDefault="00153B64" w:rsidP="00153B64">
      <w:pPr>
        <w:spacing w:line="276" w:lineRule="auto"/>
        <w:rPr>
          <w:rFonts w:ascii="Calibri" w:hAnsi="Calibri" w:cs="Calibri"/>
          <w:sz w:val="22"/>
          <w:szCs w:val="22"/>
        </w:rPr>
      </w:pPr>
      <w:r w:rsidRPr="005B5567">
        <w:rPr>
          <w:rFonts w:ascii="Calibri" w:hAnsi="Calibri" w:cs="Calibri"/>
          <w:sz w:val="22"/>
          <w:szCs w:val="22"/>
        </w:rPr>
        <w:t>zwaną/</w:t>
      </w:r>
      <w:proofErr w:type="spellStart"/>
      <w:r w:rsidRPr="005B5567">
        <w:rPr>
          <w:rFonts w:ascii="Calibri" w:hAnsi="Calibri" w:cs="Calibri"/>
          <w:sz w:val="22"/>
          <w:szCs w:val="22"/>
        </w:rPr>
        <w:t>ym</w:t>
      </w:r>
      <w:proofErr w:type="spellEnd"/>
      <w:r w:rsidRPr="005B5567">
        <w:rPr>
          <w:rFonts w:ascii="Calibri" w:hAnsi="Calibri" w:cs="Calibri"/>
          <w:sz w:val="22"/>
          <w:szCs w:val="22"/>
        </w:rPr>
        <w:t xml:space="preserve"> dalej Wykonawcą</w:t>
      </w:r>
    </w:p>
    <w:p w14:paraId="38EBFB2A" w14:textId="77777777" w:rsidR="00153B64" w:rsidRPr="005B5567" w:rsidRDefault="00153B64" w:rsidP="00153B64">
      <w:pPr>
        <w:pStyle w:val="Tekstpodstawowy21"/>
        <w:rPr>
          <w:rFonts w:ascii="Calibri" w:hAnsi="Calibri" w:cs="Calibri"/>
          <w:sz w:val="22"/>
          <w:szCs w:val="22"/>
        </w:rPr>
      </w:pPr>
    </w:p>
    <w:p w14:paraId="500F4A21" w14:textId="77777777" w:rsidR="00153B64" w:rsidRPr="005B5567" w:rsidRDefault="00153B64" w:rsidP="00153B64">
      <w:pPr>
        <w:pStyle w:val="Tekstpodstawowy21"/>
        <w:rPr>
          <w:rFonts w:ascii="Calibri" w:hAnsi="Calibri" w:cs="Calibri"/>
          <w:sz w:val="22"/>
          <w:szCs w:val="22"/>
        </w:rPr>
      </w:pPr>
      <w:r w:rsidRPr="005B5567">
        <w:rPr>
          <w:rFonts w:ascii="Calibri" w:hAnsi="Calibri" w:cs="Calibri"/>
          <w:sz w:val="22"/>
          <w:szCs w:val="22"/>
        </w:rPr>
        <w:t>Strony umowy  zgodnie postanowiły, co następuje:</w:t>
      </w:r>
    </w:p>
    <w:p w14:paraId="759BC5F4" w14:textId="77777777" w:rsidR="00153B64" w:rsidRPr="005B5567" w:rsidRDefault="00153B64" w:rsidP="00153B64">
      <w:pPr>
        <w:pStyle w:val="Tekstpodstawowy21"/>
        <w:rPr>
          <w:rFonts w:ascii="Calibri" w:hAnsi="Calibri" w:cs="Calibri"/>
          <w:sz w:val="22"/>
          <w:szCs w:val="22"/>
        </w:rPr>
      </w:pPr>
    </w:p>
    <w:p w14:paraId="7406060B" w14:textId="77777777" w:rsidR="00153B64" w:rsidRPr="005B5567" w:rsidRDefault="00153B64" w:rsidP="00035820">
      <w:pPr>
        <w:spacing w:line="276" w:lineRule="auto"/>
        <w:rPr>
          <w:rFonts w:ascii="Calibri" w:hAnsi="Calibri" w:cs="Calibri"/>
          <w:i/>
          <w:sz w:val="22"/>
          <w:szCs w:val="22"/>
        </w:rPr>
      </w:pPr>
      <w:r w:rsidRPr="005B5567">
        <w:rPr>
          <w:rFonts w:ascii="Calibri" w:hAnsi="Calibri" w:cs="Calibri"/>
          <w:i/>
          <w:sz w:val="22"/>
          <w:szCs w:val="22"/>
        </w:rPr>
        <w:t>W przypadku udzielenia zamówienia wykonawcom, którzy wspólnie ubiegali się o jego udzielenie, powyżej zostaną wpisane dane wszystkich tych wykonawców oraz dane ich pełnomocnika do zawarcia umowy, a powyższe zapisy zostaną uzupełnione o następujące:</w:t>
      </w:r>
    </w:p>
    <w:p w14:paraId="2622BD1F" w14:textId="77777777" w:rsidR="00153B64" w:rsidRPr="005B5567" w:rsidRDefault="00153B64" w:rsidP="00035820">
      <w:pPr>
        <w:numPr>
          <w:ilvl w:val="0"/>
          <w:numId w:val="2"/>
        </w:numPr>
        <w:tabs>
          <w:tab w:val="clear" w:pos="720"/>
        </w:tabs>
        <w:overflowPunct/>
        <w:adjustRightInd/>
        <w:spacing w:line="276" w:lineRule="auto"/>
        <w:ind w:left="426"/>
        <w:textAlignment w:val="auto"/>
        <w:rPr>
          <w:rFonts w:ascii="Calibri" w:hAnsi="Calibri" w:cs="Calibri"/>
          <w:i/>
          <w:sz w:val="22"/>
          <w:szCs w:val="22"/>
        </w:rPr>
      </w:pPr>
      <w:r w:rsidRPr="005B5567">
        <w:rPr>
          <w:rFonts w:ascii="Calibri" w:hAnsi="Calibri" w:cs="Calibri"/>
          <w:i/>
          <w:sz w:val="22"/>
          <w:szCs w:val="22"/>
        </w:rPr>
        <w:t>Wykonawcy wspólnie ubiegający się o udzielenie zamówienia publicznego, którym udzielono niniejszego zamówienia ponoszą solidarną odpowiedzialność za wykonanie umowy.</w:t>
      </w:r>
    </w:p>
    <w:p w14:paraId="1DBE221C" w14:textId="77777777" w:rsidR="00153B64" w:rsidRPr="005B5567" w:rsidRDefault="00153B64" w:rsidP="00035820">
      <w:pPr>
        <w:numPr>
          <w:ilvl w:val="0"/>
          <w:numId w:val="2"/>
        </w:numPr>
        <w:tabs>
          <w:tab w:val="clear" w:pos="720"/>
        </w:tabs>
        <w:overflowPunct/>
        <w:adjustRightInd/>
        <w:spacing w:line="276" w:lineRule="auto"/>
        <w:ind w:left="426"/>
        <w:textAlignment w:val="auto"/>
        <w:rPr>
          <w:rFonts w:ascii="Calibri" w:hAnsi="Calibri" w:cs="Calibri"/>
          <w:i/>
          <w:sz w:val="22"/>
          <w:szCs w:val="22"/>
        </w:rPr>
      </w:pPr>
      <w:r w:rsidRPr="005B5567">
        <w:rPr>
          <w:rFonts w:ascii="Calibri" w:hAnsi="Calibri" w:cs="Calibri"/>
          <w:i/>
          <w:sz w:val="22"/>
          <w:szCs w:val="22"/>
        </w:rPr>
        <w:t xml:space="preserve">Pełnomocnik Konsorcjum oświadcza, że posiada ważne pełnomocnictwo do zaciągania zobowiązań w imieniu wszystkich wykonawców realizujących wspólnie umowę. </w:t>
      </w:r>
    </w:p>
    <w:p w14:paraId="222F4977" w14:textId="77777777" w:rsidR="00153B64" w:rsidRPr="005B5567" w:rsidRDefault="00153B64" w:rsidP="00035820">
      <w:pPr>
        <w:spacing w:line="276" w:lineRule="auto"/>
        <w:rPr>
          <w:rFonts w:ascii="Calibri" w:hAnsi="Calibri" w:cs="Calibri"/>
          <w:sz w:val="22"/>
          <w:szCs w:val="22"/>
        </w:rPr>
      </w:pPr>
    </w:p>
    <w:p w14:paraId="675A5C84" w14:textId="07DC053E" w:rsidR="00B8155D" w:rsidRDefault="00B8155D" w:rsidP="00035820">
      <w:pPr>
        <w:rPr>
          <w:rFonts w:asciiTheme="minorHAnsi" w:hAnsiTheme="minorHAnsi" w:cstheme="minorHAnsi"/>
          <w:sz w:val="22"/>
          <w:szCs w:val="22"/>
        </w:rPr>
      </w:pPr>
      <w:r w:rsidRPr="00560BED">
        <w:rPr>
          <w:rFonts w:asciiTheme="minorHAnsi" w:eastAsia="Calibri" w:hAnsiTheme="minorHAnsi" w:cstheme="minorHAnsi"/>
          <w:sz w:val="22"/>
          <w:szCs w:val="22"/>
        </w:rPr>
        <w:t xml:space="preserve">W wyniku przeprowadzonego postępowania o udzielenie zamówienia publicznego w trybie </w:t>
      </w:r>
      <w:r w:rsidR="00FF651E">
        <w:rPr>
          <w:rFonts w:asciiTheme="minorHAnsi" w:eastAsia="Calibri" w:hAnsiTheme="minorHAnsi" w:cstheme="minorHAnsi"/>
          <w:sz w:val="22"/>
          <w:szCs w:val="22"/>
        </w:rPr>
        <w:t>przetargu nieograniczonego</w:t>
      </w:r>
      <w:r w:rsidRPr="00560BED">
        <w:rPr>
          <w:rFonts w:asciiTheme="minorHAnsi" w:eastAsia="Calibri" w:hAnsiTheme="minorHAnsi" w:cstheme="minorHAnsi"/>
          <w:sz w:val="22"/>
          <w:szCs w:val="22"/>
        </w:rPr>
        <w:t xml:space="preserve"> nr </w:t>
      </w:r>
      <w:r w:rsidR="00035820">
        <w:rPr>
          <w:rFonts w:ascii="Calibri" w:hAnsi="Calibri" w:cs="Calibri"/>
          <w:sz w:val="22"/>
          <w:szCs w:val="22"/>
          <w:lang w:eastAsia="en-US"/>
        </w:rPr>
        <w:t>ZP-2/Ż/2026</w:t>
      </w:r>
      <w:r w:rsidR="003D7D77" w:rsidRPr="003D7D77">
        <w:rPr>
          <w:rFonts w:ascii="Calibri" w:hAnsi="Calibri" w:cs="Calibri"/>
          <w:lang w:eastAsia="en-US"/>
        </w:rPr>
        <w:t xml:space="preserve"> </w:t>
      </w:r>
      <w:r w:rsidRPr="00560BED">
        <w:rPr>
          <w:rFonts w:asciiTheme="minorHAnsi" w:hAnsiTheme="minorHAnsi" w:cstheme="minorHAnsi"/>
          <w:sz w:val="22"/>
          <w:szCs w:val="22"/>
        </w:rPr>
        <w:t>zgodnie z ustawą z dnia 11 września 2019 r. Prawo zamówień publicznych (</w:t>
      </w:r>
      <w:proofErr w:type="spellStart"/>
      <w:r>
        <w:rPr>
          <w:rFonts w:asciiTheme="minorHAnsi" w:hAnsiTheme="minorHAnsi" w:cstheme="minorHAnsi"/>
          <w:sz w:val="22"/>
          <w:szCs w:val="22"/>
        </w:rPr>
        <w:t>t</w:t>
      </w:r>
      <w:r w:rsidR="00444EBD">
        <w:rPr>
          <w:rFonts w:asciiTheme="minorHAnsi" w:hAnsiTheme="minorHAnsi" w:cstheme="minorHAnsi"/>
          <w:sz w:val="22"/>
          <w:szCs w:val="22"/>
        </w:rPr>
        <w:t>.</w:t>
      </w:r>
      <w:r>
        <w:rPr>
          <w:rFonts w:asciiTheme="minorHAnsi" w:hAnsiTheme="minorHAnsi" w:cstheme="minorHAnsi"/>
          <w:sz w:val="22"/>
          <w:szCs w:val="22"/>
        </w:rPr>
        <w:t>j</w:t>
      </w:r>
      <w:proofErr w:type="spellEnd"/>
      <w:r>
        <w:rPr>
          <w:rFonts w:asciiTheme="minorHAnsi" w:hAnsiTheme="minorHAnsi" w:cstheme="minorHAnsi"/>
          <w:sz w:val="22"/>
          <w:szCs w:val="22"/>
        </w:rPr>
        <w:t xml:space="preserve">. </w:t>
      </w:r>
      <w:r w:rsidRPr="00560BED">
        <w:rPr>
          <w:rFonts w:asciiTheme="minorHAnsi" w:hAnsiTheme="minorHAnsi" w:cstheme="minorHAnsi"/>
          <w:sz w:val="22"/>
          <w:szCs w:val="22"/>
        </w:rPr>
        <w:t>Dz. U. z 20</w:t>
      </w:r>
      <w:r>
        <w:rPr>
          <w:rFonts w:asciiTheme="minorHAnsi" w:hAnsiTheme="minorHAnsi" w:cstheme="minorHAnsi"/>
          <w:sz w:val="22"/>
          <w:szCs w:val="22"/>
        </w:rPr>
        <w:t>2</w:t>
      </w:r>
      <w:r w:rsidR="009C1545">
        <w:rPr>
          <w:rFonts w:asciiTheme="minorHAnsi" w:hAnsiTheme="minorHAnsi" w:cstheme="minorHAnsi"/>
          <w:sz w:val="22"/>
          <w:szCs w:val="22"/>
        </w:rPr>
        <w:t>4</w:t>
      </w:r>
      <w:r w:rsidRPr="00560BED">
        <w:rPr>
          <w:rFonts w:asciiTheme="minorHAnsi" w:hAnsiTheme="minorHAnsi" w:cstheme="minorHAnsi"/>
          <w:sz w:val="22"/>
          <w:szCs w:val="22"/>
        </w:rPr>
        <w:t xml:space="preserve"> r. poz. </w:t>
      </w:r>
      <w:r>
        <w:rPr>
          <w:rFonts w:asciiTheme="minorHAnsi" w:hAnsiTheme="minorHAnsi" w:cstheme="minorHAnsi"/>
          <w:sz w:val="22"/>
          <w:szCs w:val="22"/>
        </w:rPr>
        <w:t>1</w:t>
      </w:r>
      <w:r w:rsidR="009C1545">
        <w:rPr>
          <w:rFonts w:asciiTheme="minorHAnsi" w:hAnsiTheme="minorHAnsi" w:cstheme="minorHAnsi"/>
          <w:sz w:val="22"/>
          <w:szCs w:val="22"/>
        </w:rPr>
        <w:t>320</w:t>
      </w:r>
      <w:r w:rsidR="00B730DC">
        <w:rPr>
          <w:rFonts w:asciiTheme="minorHAnsi" w:hAnsiTheme="minorHAnsi" w:cstheme="minorHAnsi"/>
          <w:sz w:val="22"/>
          <w:szCs w:val="22"/>
        </w:rPr>
        <w:t xml:space="preserve"> z późn.zm.</w:t>
      </w:r>
      <w:r w:rsidRPr="00560BED">
        <w:rPr>
          <w:rFonts w:asciiTheme="minorHAnsi" w:hAnsiTheme="minorHAnsi" w:cstheme="minorHAnsi"/>
          <w:sz w:val="22"/>
          <w:szCs w:val="22"/>
        </w:rPr>
        <w:t>).</w:t>
      </w:r>
    </w:p>
    <w:p w14:paraId="67759C7C" w14:textId="77777777" w:rsidR="001E35D8" w:rsidRDefault="001E35D8" w:rsidP="007C5A3C">
      <w:pPr>
        <w:jc w:val="both"/>
        <w:rPr>
          <w:rFonts w:asciiTheme="minorHAnsi" w:hAnsiTheme="minorHAnsi" w:cstheme="minorHAnsi"/>
          <w:sz w:val="22"/>
          <w:szCs w:val="22"/>
        </w:rPr>
      </w:pPr>
    </w:p>
    <w:p w14:paraId="646C7BDB" w14:textId="5631BD09" w:rsidR="00153B64" w:rsidRPr="00153B64" w:rsidRDefault="00470D11" w:rsidP="00A56093">
      <w:pPr>
        <w:overflowPunct/>
        <w:autoSpaceDE/>
        <w:autoSpaceDN/>
        <w:adjustRightInd/>
        <w:jc w:val="center"/>
        <w:textAlignment w:val="auto"/>
        <w:rPr>
          <w:rFonts w:asciiTheme="minorHAnsi" w:hAnsiTheme="minorHAnsi" w:cstheme="minorHAnsi"/>
          <w:sz w:val="22"/>
          <w:szCs w:val="22"/>
        </w:rPr>
      </w:pPr>
      <w:r>
        <w:rPr>
          <w:rFonts w:asciiTheme="minorHAnsi" w:hAnsiTheme="minorHAnsi" w:cstheme="minorHAnsi"/>
          <w:sz w:val="22"/>
          <w:szCs w:val="22"/>
        </w:rPr>
        <w:br w:type="page"/>
      </w:r>
      <w:r w:rsidR="00153B64" w:rsidRPr="00153B64">
        <w:rPr>
          <w:rFonts w:asciiTheme="minorHAnsi" w:hAnsiTheme="minorHAnsi" w:cstheme="minorHAnsi"/>
          <w:sz w:val="22"/>
          <w:szCs w:val="22"/>
        </w:rPr>
        <w:lastRenderedPageBreak/>
        <w:t>§1</w:t>
      </w:r>
    </w:p>
    <w:p w14:paraId="15ADEB61" w14:textId="77777777" w:rsidR="00B8155D" w:rsidRPr="00D4266F" w:rsidRDefault="00B8155D" w:rsidP="00035820">
      <w:pPr>
        <w:numPr>
          <w:ilvl w:val="0"/>
          <w:numId w:val="3"/>
        </w:numPr>
        <w:overflowPunct/>
        <w:autoSpaceDE/>
        <w:autoSpaceDN/>
        <w:adjustRightInd/>
        <w:ind w:left="357" w:hanging="357"/>
        <w:textAlignment w:val="auto"/>
        <w:rPr>
          <w:rFonts w:asciiTheme="minorHAnsi" w:hAnsiTheme="minorHAnsi" w:cstheme="minorHAnsi"/>
          <w:sz w:val="22"/>
          <w:szCs w:val="22"/>
        </w:rPr>
      </w:pPr>
      <w:r w:rsidRPr="00153B64">
        <w:rPr>
          <w:rFonts w:ascii="Calibri" w:hAnsi="Calibri" w:cs="Calibri"/>
          <w:sz w:val="22"/>
          <w:szCs w:val="22"/>
        </w:rPr>
        <w:t xml:space="preserve">Wykonawca oświadcza, że posiada doświadczenie, wiedzę i potencjał w zakresie wykonania </w:t>
      </w:r>
      <w:r w:rsidRPr="00D4266F">
        <w:rPr>
          <w:rFonts w:asciiTheme="minorHAnsi" w:hAnsiTheme="minorHAnsi" w:cstheme="minorHAnsi"/>
          <w:sz w:val="22"/>
          <w:szCs w:val="22"/>
        </w:rPr>
        <w:t>przedmiotu zamówienia.</w:t>
      </w:r>
    </w:p>
    <w:p w14:paraId="3892DD1A" w14:textId="07187399" w:rsidR="00B730DC" w:rsidRPr="0081380B" w:rsidRDefault="00B730DC" w:rsidP="00035820">
      <w:pPr>
        <w:numPr>
          <w:ilvl w:val="0"/>
          <w:numId w:val="3"/>
        </w:numPr>
        <w:overflowPunct/>
        <w:autoSpaceDE/>
        <w:autoSpaceDN/>
        <w:adjustRightInd/>
        <w:ind w:left="357" w:hanging="357"/>
        <w:textAlignment w:val="auto"/>
        <w:rPr>
          <w:rFonts w:asciiTheme="minorHAnsi" w:hAnsiTheme="minorHAnsi" w:cstheme="minorHAnsi"/>
          <w:sz w:val="22"/>
          <w:szCs w:val="22"/>
        </w:rPr>
      </w:pPr>
      <w:r w:rsidRPr="0081380B">
        <w:rPr>
          <w:rFonts w:asciiTheme="minorHAnsi" w:hAnsiTheme="minorHAnsi" w:cstheme="minorHAnsi"/>
          <w:sz w:val="22"/>
          <w:szCs w:val="22"/>
        </w:rPr>
        <w:t xml:space="preserve">Wykonawca oświadcza, że w dniu podpisania umowy nie podlega wykluczeniu z postępowania na postawie art. 108 ust. 1 ustawy z dnia 11 września 2019 r. Prawo zamówień publicznych; na podstawie art. 7 ust. 1 pkt 1 – 3 ustawy z dnia 13 kwietnia 2022 r. o szczególnych rozwiązaniach </w:t>
      </w:r>
      <w:r>
        <w:rPr>
          <w:rFonts w:asciiTheme="minorHAnsi" w:hAnsiTheme="minorHAnsi" w:cstheme="minorHAnsi"/>
          <w:sz w:val="22"/>
          <w:szCs w:val="22"/>
        </w:rPr>
        <w:br/>
      </w:r>
      <w:r w:rsidRPr="0081380B">
        <w:rPr>
          <w:rFonts w:asciiTheme="minorHAnsi" w:hAnsiTheme="minorHAnsi" w:cstheme="minorHAnsi"/>
          <w:sz w:val="22"/>
          <w:szCs w:val="22"/>
        </w:rPr>
        <w:t>w zakresie przeciwdziałania wspieraniu agresji na Ukrainę oraz służących ochronie bezpieczeństwa narodowego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xml:space="preserve">. </w:t>
      </w:r>
      <w:r w:rsidRPr="0081380B">
        <w:rPr>
          <w:rFonts w:asciiTheme="minorHAnsi" w:hAnsiTheme="minorHAnsi" w:cstheme="minorHAnsi"/>
          <w:sz w:val="22"/>
          <w:szCs w:val="22"/>
        </w:rPr>
        <w:t>Dz.U. z 202</w:t>
      </w:r>
      <w:r>
        <w:rPr>
          <w:rFonts w:asciiTheme="minorHAnsi" w:hAnsiTheme="minorHAnsi" w:cstheme="minorHAnsi"/>
          <w:sz w:val="22"/>
          <w:szCs w:val="22"/>
        </w:rPr>
        <w:t>5</w:t>
      </w:r>
      <w:r w:rsidRPr="0081380B">
        <w:rPr>
          <w:rFonts w:asciiTheme="minorHAnsi" w:hAnsiTheme="minorHAnsi" w:cstheme="minorHAnsi"/>
          <w:sz w:val="22"/>
          <w:szCs w:val="22"/>
        </w:rPr>
        <w:t xml:space="preserve"> r., poz.</w:t>
      </w:r>
      <w:r>
        <w:rPr>
          <w:rFonts w:asciiTheme="minorHAnsi" w:hAnsiTheme="minorHAnsi" w:cstheme="minorHAnsi"/>
          <w:sz w:val="22"/>
          <w:szCs w:val="22"/>
        </w:rPr>
        <w:t xml:space="preserve"> 514</w:t>
      </w:r>
      <w:r w:rsidRPr="0081380B">
        <w:rPr>
          <w:rFonts w:asciiTheme="minorHAnsi" w:hAnsiTheme="minorHAnsi" w:cstheme="minorHAnsi"/>
          <w:sz w:val="22"/>
          <w:szCs w:val="22"/>
        </w:rPr>
        <w:t xml:space="preserve">) oraz zgodnie z art. 5k Rozporządzenia Rady (UE) nr 833/2014 z dnia 31 lipca 2014 r. dotyczącego środków ograniczających w związku </w:t>
      </w:r>
      <w:r>
        <w:rPr>
          <w:rFonts w:asciiTheme="minorHAnsi" w:hAnsiTheme="minorHAnsi" w:cstheme="minorHAnsi"/>
          <w:sz w:val="22"/>
          <w:szCs w:val="22"/>
        </w:rPr>
        <w:br/>
      </w:r>
      <w:r w:rsidRPr="0081380B">
        <w:rPr>
          <w:rFonts w:asciiTheme="minorHAnsi" w:hAnsiTheme="minorHAnsi" w:cstheme="minorHAnsi"/>
          <w:sz w:val="22"/>
          <w:szCs w:val="22"/>
        </w:rPr>
        <w:t>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sidRPr="0081380B">
        <w:rPr>
          <w:rFonts w:asciiTheme="minorHAnsi" w:hAnsiTheme="minorHAnsi" w:cstheme="minorHAnsi"/>
          <w:sz w:val="22"/>
          <w:szCs w:val="22"/>
        </w:rPr>
        <w:t>Dz.Urz</w:t>
      </w:r>
      <w:proofErr w:type="spellEnd"/>
      <w:r w:rsidRPr="0081380B">
        <w:rPr>
          <w:rFonts w:asciiTheme="minorHAnsi" w:hAnsiTheme="minorHAnsi" w:cstheme="minorHAnsi"/>
          <w:sz w:val="22"/>
          <w:szCs w:val="22"/>
        </w:rPr>
        <w:t>. UE nr L 111 z 8.04.2022 r. str. 1)</w:t>
      </w:r>
      <w:r>
        <w:rPr>
          <w:rFonts w:asciiTheme="minorHAnsi" w:hAnsiTheme="minorHAnsi" w:cstheme="minorHAnsi"/>
          <w:sz w:val="22"/>
          <w:szCs w:val="22"/>
        </w:rPr>
        <w:t xml:space="preserve"> z </w:t>
      </w:r>
      <w:proofErr w:type="spellStart"/>
      <w:r>
        <w:rPr>
          <w:rFonts w:asciiTheme="minorHAnsi" w:hAnsiTheme="minorHAnsi" w:cstheme="minorHAnsi"/>
          <w:sz w:val="22"/>
          <w:szCs w:val="22"/>
        </w:rPr>
        <w:t>późn</w:t>
      </w:r>
      <w:proofErr w:type="spellEnd"/>
      <w:r>
        <w:rPr>
          <w:rFonts w:asciiTheme="minorHAnsi" w:hAnsiTheme="minorHAnsi" w:cstheme="minorHAnsi"/>
          <w:sz w:val="22"/>
          <w:szCs w:val="22"/>
        </w:rPr>
        <w:t>. zm.</w:t>
      </w:r>
    </w:p>
    <w:p w14:paraId="41A53A45" w14:textId="77777777" w:rsidR="00B8155D" w:rsidRPr="009C2739" w:rsidRDefault="00B8155D" w:rsidP="00035820">
      <w:pPr>
        <w:numPr>
          <w:ilvl w:val="0"/>
          <w:numId w:val="3"/>
        </w:numPr>
        <w:overflowPunct/>
        <w:autoSpaceDE/>
        <w:autoSpaceDN/>
        <w:adjustRightInd/>
        <w:ind w:left="357" w:hanging="357"/>
        <w:textAlignment w:val="auto"/>
        <w:rPr>
          <w:rFonts w:asciiTheme="minorHAnsi" w:hAnsiTheme="minorHAnsi" w:cstheme="minorHAnsi"/>
          <w:sz w:val="22"/>
          <w:szCs w:val="22"/>
        </w:rPr>
      </w:pPr>
      <w:r w:rsidRPr="00D4266F">
        <w:rPr>
          <w:rFonts w:asciiTheme="minorHAnsi" w:hAnsiTheme="minorHAnsi" w:cstheme="minorHAnsi"/>
          <w:sz w:val="22"/>
          <w:szCs w:val="22"/>
        </w:rPr>
        <w:t xml:space="preserve">Wykonawca oświadcza, że zajmuje się czynnościami wchodzącymi w zakres niniejszej umowy                                        </w:t>
      </w:r>
      <w:r w:rsidRPr="009C2739">
        <w:rPr>
          <w:rFonts w:asciiTheme="minorHAnsi" w:hAnsiTheme="minorHAnsi" w:cstheme="minorHAnsi"/>
          <w:sz w:val="22"/>
          <w:szCs w:val="22"/>
        </w:rPr>
        <w:t>w ramach zawodowego charakteru jego działalności.</w:t>
      </w:r>
    </w:p>
    <w:p w14:paraId="7AB94E97" w14:textId="77777777" w:rsidR="00B8155D" w:rsidRPr="009C2739" w:rsidRDefault="00B8155D" w:rsidP="00035820">
      <w:pPr>
        <w:numPr>
          <w:ilvl w:val="0"/>
          <w:numId w:val="3"/>
        </w:numPr>
        <w:overflowPunct/>
        <w:autoSpaceDE/>
        <w:autoSpaceDN/>
        <w:adjustRightInd/>
        <w:ind w:left="357" w:hanging="357"/>
        <w:textAlignment w:val="auto"/>
        <w:rPr>
          <w:rFonts w:asciiTheme="minorHAnsi" w:hAnsiTheme="minorHAnsi" w:cstheme="minorHAnsi"/>
          <w:sz w:val="22"/>
          <w:szCs w:val="22"/>
        </w:rPr>
      </w:pPr>
      <w:r w:rsidRPr="009C2739">
        <w:rPr>
          <w:rFonts w:asciiTheme="minorHAnsi" w:hAnsiTheme="minorHAnsi" w:cstheme="minorHAnsi"/>
          <w:spacing w:val="-3"/>
          <w:sz w:val="22"/>
          <w:szCs w:val="22"/>
        </w:rPr>
        <w:t>Wykonawca zobowiązuje się wykonać powierzone mu zadanie z zachowaniem należytej staranności.</w:t>
      </w:r>
    </w:p>
    <w:p w14:paraId="3208FBC8" w14:textId="77777777" w:rsidR="00B8155D" w:rsidRPr="00EC0890" w:rsidRDefault="00B8155D" w:rsidP="00035820">
      <w:pPr>
        <w:numPr>
          <w:ilvl w:val="0"/>
          <w:numId w:val="3"/>
        </w:numPr>
        <w:overflowPunct/>
        <w:autoSpaceDE/>
        <w:autoSpaceDN/>
        <w:adjustRightInd/>
        <w:ind w:left="357" w:hanging="357"/>
        <w:textAlignment w:val="auto"/>
        <w:rPr>
          <w:rFonts w:ascii="Calibri" w:hAnsi="Calibri" w:cs="Calibri"/>
          <w:sz w:val="22"/>
          <w:szCs w:val="22"/>
        </w:rPr>
      </w:pPr>
      <w:r w:rsidRPr="00153B64">
        <w:rPr>
          <w:rFonts w:ascii="Calibri" w:hAnsi="Calibri" w:cs="Calibri"/>
          <w:spacing w:val="-3"/>
          <w:sz w:val="22"/>
          <w:szCs w:val="22"/>
        </w:rPr>
        <w:t>Wykonawca ponosi odpowiedzialność za wykonanie zadań przewidzianych niniejszą umową oraz przepisami prawa obowiązującego w tym zakresie.</w:t>
      </w:r>
    </w:p>
    <w:p w14:paraId="1DAFE420" w14:textId="1B51A2FD" w:rsidR="00B8155D" w:rsidRPr="0089559F" w:rsidRDefault="00B8155D" w:rsidP="00035820">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89559F">
        <w:rPr>
          <w:rFonts w:ascii="Calibri" w:hAnsi="Calibri" w:cs="Calibri"/>
          <w:sz w:val="22"/>
          <w:szCs w:val="22"/>
        </w:rPr>
        <w:t xml:space="preserve">Wykonawca ponosi pełną odpowiedzialność wobec Zamawiającego za części przedmiotu Umowy, które wykonuje przy pomocy podwykonawców, odpowiadając za ich działania i zaniechania </w:t>
      </w:r>
      <w:r>
        <w:rPr>
          <w:rFonts w:ascii="Calibri" w:hAnsi="Calibri" w:cs="Calibri"/>
          <w:sz w:val="22"/>
          <w:szCs w:val="22"/>
        </w:rPr>
        <w:t xml:space="preserve">                          </w:t>
      </w:r>
      <w:r w:rsidRPr="0089559F">
        <w:rPr>
          <w:rFonts w:ascii="Calibri" w:hAnsi="Calibri" w:cs="Calibri"/>
          <w:sz w:val="22"/>
          <w:szCs w:val="22"/>
        </w:rPr>
        <w:t>jak za własne, w tym również za dotrzymanie terminów wykonania przedmiotu Umowy.</w:t>
      </w:r>
    </w:p>
    <w:p w14:paraId="7FCF6980" w14:textId="77777777" w:rsidR="00B8155D" w:rsidRPr="0089559F" w:rsidRDefault="00B8155D" w:rsidP="00035820">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89559F">
        <w:rPr>
          <w:rFonts w:ascii="Calibri" w:hAnsi="Calibri" w:cs="Calibri"/>
          <w:sz w:val="22"/>
          <w:szCs w:val="22"/>
        </w:rPr>
        <w:t>Wykonawca ponosi pełną odpowiedzialność wobec Zamawiającego za ewentualne straty i szkody wynikłe w związku z wykonywanymi pracami przez podwykonawców.</w:t>
      </w:r>
    </w:p>
    <w:p w14:paraId="530F5773" w14:textId="77777777" w:rsidR="00B8155D" w:rsidRPr="0089559F" w:rsidRDefault="00B8155D" w:rsidP="00035820">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89559F">
        <w:rPr>
          <w:rFonts w:ascii="Calibri" w:hAnsi="Calibri" w:cs="Calibri"/>
          <w:sz w:val="22"/>
          <w:szCs w:val="22"/>
        </w:rPr>
        <w:t>Wykonawca ponosi wszelką odpowiedzialność za zapłatę wynagrodzenia należnego podwykonawcy.</w:t>
      </w:r>
    </w:p>
    <w:p w14:paraId="0E9AABAD" w14:textId="77777777" w:rsidR="00B8155D" w:rsidRPr="00EC0890" w:rsidRDefault="00B8155D" w:rsidP="00035820">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9622C1">
        <w:rPr>
          <w:rFonts w:ascii="Calibri" w:hAnsi="Calibri" w:cs="Calibri"/>
          <w:sz w:val="22"/>
          <w:szCs w:val="22"/>
        </w:rPr>
        <w:t xml:space="preserve">Zapisy ust. </w:t>
      </w:r>
      <w:r>
        <w:rPr>
          <w:rFonts w:ascii="Calibri" w:hAnsi="Calibri" w:cs="Calibri"/>
          <w:sz w:val="22"/>
          <w:szCs w:val="22"/>
        </w:rPr>
        <w:t>6</w:t>
      </w:r>
      <w:r w:rsidRPr="009622C1">
        <w:rPr>
          <w:rFonts w:ascii="Calibri" w:hAnsi="Calibri" w:cs="Calibri"/>
          <w:sz w:val="22"/>
          <w:szCs w:val="22"/>
        </w:rPr>
        <w:t xml:space="preserve"> – </w:t>
      </w:r>
      <w:r>
        <w:rPr>
          <w:rFonts w:ascii="Calibri" w:hAnsi="Calibri" w:cs="Calibri"/>
          <w:sz w:val="22"/>
          <w:szCs w:val="22"/>
        </w:rPr>
        <w:t>8</w:t>
      </w:r>
      <w:r w:rsidRPr="009622C1">
        <w:rPr>
          <w:rFonts w:ascii="Calibri" w:hAnsi="Calibri" w:cs="Calibri"/>
          <w:sz w:val="22"/>
          <w:szCs w:val="22"/>
        </w:rPr>
        <w:t xml:space="preserve"> będą miały zastosowanie tylko i wyłącznie w przypadku realizacji części przedmiotu Umowy</w:t>
      </w:r>
      <w:r w:rsidRPr="0089559F">
        <w:rPr>
          <w:rFonts w:ascii="Calibri" w:hAnsi="Calibri" w:cs="Calibri"/>
          <w:sz w:val="22"/>
          <w:szCs w:val="22"/>
        </w:rPr>
        <w:t xml:space="preserve"> przez podwykonawców.</w:t>
      </w:r>
    </w:p>
    <w:p w14:paraId="5419B20B" w14:textId="77777777" w:rsidR="008B6E86" w:rsidRPr="008B6E86" w:rsidRDefault="008B6E86" w:rsidP="008B6E86">
      <w:pPr>
        <w:overflowPunct/>
        <w:autoSpaceDE/>
        <w:autoSpaceDN/>
        <w:adjustRightInd/>
        <w:ind w:left="357"/>
        <w:jc w:val="both"/>
        <w:textAlignment w:val="auto"/>
        <w:rPr>
          <w:rFonts w:ascii="Calibri" w:hAnsi="Calibri" w:cs="Calibri"/>
          <w:sz w:val="22"/>
          <w:szCs w:val="22"/>
        </w:rPr>
      </w:pPr>
    </w:p>
    <w:p w14:paraId="2439B4BC" w14:textId="041E74A9" w:rsidR="00153B64" w:rsidRPr="00153B64" w:rsidRDefault="00153B64" w:rsidP="002E17A4">
      <w:pPr>
        <w:jc w:val="center"/>
        <w:rPr>
          <w:rFonts w:asciiTheme="minorHAnsi" w:hAnsiTheme="minorHAnsi" w:cstheme="minorHAnsi"/>
          <w:sz w:val="22"/>
          <w:szCs w:val="22"/>
        </w:rPr>
      </w:pPr>
      <w:r w:rsidRPr="00153B64">
        <w:rPr>
          <w:rFonts w:asciiTheme="minorHAnsi" w:hAnsiTheme="minorHAnsi" w:cstheme="minorHAnsi"/>
          <w:sz w:val="22"/>
          <w:szCs w:val="22"/>
        </w:rPr>
        <w:sym w:font="Arial Narrow" w:char="00A7"/>
      </w:r>
      <w:r w:rsidRPr="00153B64">
        <w:rPr>
          <w:rFonts w:asciiTheme="minorHAnsi" w:hAnsiTheme="minorHAnsi" w:cstheme="minorHAnsi"/>
          <w:sz w:val="22"/>
          <w:szCs w:val="22"/>
        </w:rPr>
        <w:t xml:space="preserve"> 2</w:t>
      </w:r>
    </w:p>
    <w:p w14:paraId="29F1EFE4" w14:textId="0E9F4BF2" w:rsidR="003D7D77" w:rsidRPr="003D7D77" w:rsidRDefault="007845A2" w:rsidP="00035820">
      <w:pPr>
        <w:pStyle w:val="Akapitzlist"/>
        <w:numPr>
          <w:ilvl w:val="0"/>
          <w:numId w:val="23"/>
        </w:numPr>
        <w:ind w:right="-55"/>
        <w:rPr>
          <w:rFonts w:asciiTheme="minorHAnsi" w:hAnsiTheme="minorHAnsi" w:cstheme="minorHAnsi"/>
          <w:sz w:val="22"/>
          <w:szCs w:val="22"/>
        </w:rPr>
      </w:pPr>
      <w:r w:rsidRPr="003D7D77">
        <w:rPr>
          <w:rFonts w:ascii="Calibri" w:hAnsi="Calibri"/>
          <w:sz w:val="22"/>
          <w:szCs w:val="22"/>
        </w:rPr>
        <w:t xml:space="preserve">Przedmiotem zamówienia jest </w:t>
      </w:r>
      <w:r w:rsidRPr="003D7D77">
        <w:rPr>
          <w:rFonts w:ascii="Calibri" w:hAnsi="Calibri" w:cs="Calibri"/>
          <w:sz w:val="22"/>
          <w:szCs w:val="22"/>
        </w:rPr>
        <w:t xml:space="preserve">dostawa </w:t>
      </w:r>
      <w:r w:rsidR="003D7D77" w:rsidRPr="003D7D77">
        <w:rPr>
          <w:rFonts w:ascii="Calibri" w:hAnsi="Calibri" w:cs="Calibri"/>
          <w:sz w:val="22"/>
          <w:szCs w:val="22"/>
        </w:rPr>
        <w:t xml:space="preserve">różnych produktów spożywczych </w:t>
      </w:r>
      <w:r w:rsidRPr="003D7D77">
        <w:rPr>
          <w:rFonts w:ascii="Calibri" w:hAnsi="Calibri" w:cs="Calibri"/>
          <w:sz w:val="22"/>
          <w:szCs w:val="22"/>
        </w:rPr>
        <w:t>(pakiet nr ……) w</w:t>
      </w:r>
      <w:r w:rsidRPr="003D7D77">
        <w:rPr>
          <w:rFonts w:asciiTheme="minorHAnsi" w:hAnsiTheme="minorHAnsi" w:cstheme="minorHAnsi"/>
          <w:sz w:val="22"/>
          <w:szCs w:val="22"/>
        </w:rPr>
        <w:t xml:space="preserve">g załącznika nr 1 do umowy, do </w:t>
      </w:r>
      <w:r w:rsidR="003D7D77">
        <w:rPr>
          <w:rFonts w:asciiTheme="minorHAnsi" w:hAnsiTheme="minorHAnsi" w:cstheme="minorHAnsi"/>
          <w:sz w:val="22"/>
          <w:szCs w:val="22"/>
        </w:rPr>
        <w:t>magazynu żywności</w:t>
      </w:r>
      <w:r w:rsidRPr="003D7D77">
        <w:rPr>
          <w:rFonts w:asciiTheme="minorHAnsi" w:hAnsiTheme="minorHAnsi" w:cstheme="minorHAnsi"/>
          <w:sz w:val="22"/>
          <w:szCs w:val="22"/>
        </w:rPr>
        <w:t>. Miejsce dostaw:</w:t>
      </w:r>
      <w:r w:rsidR="003D7D77" w:rsidRPr="003D7D77">
        <w:rPr>
          <w:rFonts w:ascii="Calibri" w:hAnsi="Calibri" w:cs="Calibri"/>
          <w:sz w:val="22"/>
          <w:szCs w:val="22"/>
        </w:rPr>
        <w:t xml:space="preserve"> Areszt Śledcz</w:t>
      </w:r>
      <w:r w:rsidR="003D7D77">
        <w:rPr>
          <w:rFonts w:ascii="Calibri" w:hAnsi="Calibri" w:cs="Calibri"/>
          <w:sz w:val="22"/>
          <w:szCs w:val="22"/>
        </w:rPr>
        <w:t>y</w:t>
      </w:r>
      <w:r w:rsidR="003D7D77" w:rsidRPr="003D7D77">
        <w:rPr>
          <w:rFonts w:ascii="Calibri" w:hAnsi="Calibri" w:cs="Calibri"/>
          <w:sz w:val="22"/>
          <w:szCs w:val="22"/>
        </w:rPr>
        <w:t xml:space="preserve"> w Bytomiu; </w:t>
      </w:r>
      <w:r w:rsidR="00B730DC">
        <w:rPr>
          <w:rFonts w:ascii="Calibri" w:hAnsi="Calibri" w:cs="Calibri"/>
          <w:sz w:val="22"/>
          <w:szCs w:val="22"/>
        </w:rPr>
        <w:br/>
      </w:r>
      <w:r w:rsidR="003D7D77" w:rsidRPr="003D7D77">
        <w:rPr>
          <w:rFonts w:ascii="Calibri" w:hAnsi="Calibri" w:cs="Calibri"/>
          <w:sz w:val="22"/>
          <w:szCs w:val="22"/>
        </w:rPr>
        <w:t>ul. Wrocławska 4, 41-902 Bytom oraz Oddział Zewnętrzn</w:t>
      </w:r>
      <w:r w:rsidR="003D7D77">
        <w:rPr>
          <w:rFonts w:ascii="Calibri" w:hAnsi="Calibri" w:cs="Calibri"/>
          <w:sz w:val="22"/>
          <w:szCs w:val="22"/>
        </w:rPr>
        <w:t>y</w:t>
      </w:r>
      <w:r w:rsidR="003D7D77" w:rsidRPr="003D7D77">
        <w:rPr>
          <w:rFonts w:ascii="Calibri" w:hAnsi="Calibri" w:cs="Calibri"/>
          <w:sz w:val="22"/>
          <w:szCs w:val="22"/>
        </w:rPr>
        <w:t xml:space="preserve"> w Zabrzu; ul. ks. Pawła Janika 12, </w:t>
      </w:r>
      <w:r w:rsidR="00B730DC">
        <w:rPr>
          <w:rFonts w:ascii="Calibri" w:hAnsi="Calibri" w:cs="Calibri"/>
          <w:sz w:val="22"/>
          <w:szCs w:val="22"/>
        </w:rPr>
        <w:br/>
      </w:r>
      <w:r w:rsidR="003D7D77" w:rsidRPr="003D7D77">
        <w:rPr>
          <w:rFonts w:ascii="Calibri" w:hAnsi="Calibri" w:cs="Calibri"/>
          <w:sz w:val="22"/>
          <w:szCs w:val="22"/>
        </w:rPr>
        <w:t>41-806 Zabrze</w:t>
      </w:r>
      <w:r w:rsidR="003D7D77">
        <w:rPr>
          <w:rFonts w:ascii="Calibri" w:hAnsi="Calibri" w:cs="Calibri"/>
          <w:sz w:val="22"/>
          <w:szCs w:val="22"/>
        </w:rPr>
        <w:t>.</w:t>
      </w:r>
    </w:p>
    <w:p w14:paraId="6EFC260E" w14:textId="3679C2B3" w:rsidR="003D7D77" w:rsidRPr="009A597B" w:rsidRDefault="00CA4C40" w:rsidP="00035820">
      <w:pPr>
        <w:pStyle w:val="Akapitzlist"/>
        <w:numPr>
          <w:ilvl w:val="0"/>
          <w:numId w:val="23"/>
        </w:numPr>
        <w:ind w:right="-55"/>
        <w:rPr>
          <w:rFonts w:asciiTheme="minorHAnsi" w:hAnsiTheme="minorHAnsi" w:cstheme="minorHAnsi"/>
          <w:sz w:val="22"/>
          <w:szCs w:val="22"/>
        </w:rPr>
      </w:pPr>
      <w:r w:rsidRPr="009A597B">
        <w:rPr>
          <w:rFonts w:asciiTheme="minorHAnsi" w:hAnsiTheme="minorHAnsi" w:cstheme="minorHAnsi"/>
          <w:sz w:val="22"/>
          <w:szCs w:val="22"/>
        </w:rPr>
        <w:t>Wykonawca zobowiązany jest dostarczyć przedmiot zamówienia spełniający wymogi</w:t>
      </w:r>
      <w:r w:rsidR="00B730DC">
        <w:rPr>
          <w:rFonts w:asciiTheme="minorHAnsi" w:hAnsiTheme="minorHAnsi" w:cstheme="minorHAnsi"/>
          <w:sz w:val="22"/>
          <w:szCs w:val="22"/>
        </w:rPr>
        <w:br/>
      </w:r>
      <w:r w:rsidRPr="009A597B">
        <w:rPr>
          <w:rFonts w:asciiTheme="minorHAnsi" w:hAnsiTheme="minorHAnsi" w:cstheme="minorHAnsi"/>
          <w:sz w:val="22"/>
          <w:szCs w:val="22"/>
        </w:rPr>
        <w:t xml:space="preserve"> i</w:t>
      </w:r>
      <w:r w:rsidR="00B730DC">
        <w:rPr>
          <w:rFonts w:asciiTheme="minorHAnsi" w:hAnsiTheme="minorHAnsi" w:cstheme="minorHAnsi"/>
          <w:sz w:val="22"/>
          <w:szCs w:val="22"/>
        </w:rPr>
        <w:t xml:space="preserve"> </w:t>
      </w:r>
      <w:r w:rsidRPr="009A597B">
        <w:rPr>
          <w:rFonts w:asciiTheme="minorHAnsi" w:hAnsiTheme="minorHAnsi" w:cstheme="minorHAnsi"/>
          <w:sz w:val="22"/>
          <w:szCs w:val="22"/>
        </w:rPr>
        <w:t>wytworzony zgodnie z obowiązującymi przepisami prawa takimi jak w szczególności:</w:t>
      </w:r>
      <w:r w:rsidRPr="009A597B">
        <w:rPr>
          <w:rFonts w:asciiTheme="minorHAnsi" w:hAnsiTheme="minorHAnsi" w:cstheme="minorHAnsi"/>
          <w:b/>
          <w:bCs/>
          <w:kern w:val="3"/>
          <w:sz w:val="22"/>
          <w:szCs w:val="22"/>
        </w:rPr>
        <w:t xml:space="preserve"> </w:t>
      </w:r>
    </w:p>
    <w:p w14:paraId="5B0C54F8" w14:textId="0F45225C" w:rsidR="009C1545" w:rsidRPr="009C1545" w:rsidRDefault="009C1545" w:rsidP="00035820">
      <w:pPr>
        <w:pStyle w:val="Akapitzlist"/>
        <w:keepNext/>
        <w:numPr>
          <w:ilvl w:val="0"/>
          <w:numId w:val="35"/>
        </w:numPr>
        <w:overflowPunct/>
        <w:textAlignment w:val="auto"/>
        <w:outlineLvl w:val="6"/>
        <w:rPr>
          <w:rFonts w:ascii="Calibri" w:hAnsi="Calibri" w:cs="Calibri"/>
          <w:bCs/>
          <w:sz w:val="22"/>
          <w:szCs w:val="22"/>
        </w:rPr>
      </w:pPr>
      <w:r w:rsidRPr="009C1545">
        <w:rPr>
          <w:rFonts w:ascii="Calibri" w:hAnsi="Calibri" w:cs="Calibri"/>
          <w:sz w:val="22"/>
          <w:szCs w:val="22"/>
        </w:rPr>
        <w:t>Ustawą z dnia 25 sierpnia 2006r. o bezpieczeństwie żywności i żywienia – (</w:t>
      </w:r>
      <w:proofErr w:type="spellStart"/>
      <w:r w:rsidRPr="009C1545">
        <w:rPr>
          <w:rFonts w:ascii="Calibri" w:hAnsi="Calibri" w:cs="Calibri"/>
          <w:sz w:val="22"/>
          <w:szCs w:val="22"/>
        </w:rPr>
        <w:t>t.j</w:t>
      </w:r>
      <w:proofErr w:type="spellEnd"/>
      <w:r w:rsidRPr="009C1545">
        <w:rPr>
          <w:rFonts w:ascii="Calibri" w:hAnsi="Calibri" w:cs="Calibri"/>
          <w:sz w:val="22"/>
          <w:szCs w:val="22"/>
        </w:rPr>
        <w:t>. Dz.U. 2023 r. poz. 1448</w:t>
      </w:r>
      <w:r w:rsidR="00B730DC">
        <w:rPr>
          <w:rFonts w:ascii="Calibri" w:hAnsi="Calibri" w:cs="Calibri"/>
          <w:sz w:val="22"/>
          <w:szCs w:val="22"/>
        </w:rPr>
        <w:t xml:space="preserve"> z </w:t>
      </w:r>
      <w:proofErr w:type="spellStart"/>
      <w:r w:rsidR="00B730DC">
        <w:rPr>
          <w:rFonts w:ascii="Calibri" w:hAnsi="Calibri" w:cs="Calibri"/>
          <w:sz w:val="22"/>
          <w:szCs w:val="22"/>
        </w:rPr>
        <w:t>późn</w:t>
      </w:r>
      <w:proofErr w:type="spellEnd"/>
      <w:r w:rsidR="00B730DC">
        <w:rPr>
          <w:rFonts w:ascii="Calibri" w:hAnsi="Calibri" w:cs="Calibri"/>
          <w:sz w:val="22"/>
          <w:szCs w:val="22"/>
        </w:rPr>
        <w:t>. zm.</w:t>
      </w:r>
      <w:r w:rsidRPr="009C1545">
        <w:rPr>
          <w:rFonts w:ascii="Calibri" w:hAnsi="Calibri" w:cs="Calibri"/>
          <w:sz w:val="22"/>
          <w:szCs w:val="22"/>
        </w:rPr>
        <w:t xml:space="preserve">) – </w:t>
      </w:r>
      <w:r w:rsidRPr="009C1545">
        <w:rPr>
          <w:rFonts w:ascii="Calibri" w:hAnsi="Calibri" w:cs="Calibri"/>
          <w:b/>
          <w:bCs/>
          <w:sz w:val="22"/>
          <w:szCs w:val="22"/>
        </w:rPr>
        <w:t>dotyczy wszystkich pakietów,</w:t>
      </w:r>
    </w:p>
    <w:p w14:paraId="523839C9" w14:textId="77777777" w:rsidR="009C1545" w:rsidRPr="009C1545" w:rsidRDefault="009C1545" w:rsidP="00035820">
      <w:pPr>
        <w:pStyle w:val="Akapitzlist"/>
        <w:keepNext/>
        <w:numPr>
          <w:ilvl w:val="0"/>
          <w:numId w:val="35"/>
        </w:numPr>
        <w:overflowPunct/>
        <w:textAlignment w:val="auto"/>
        <w:outlineLvl w:val="6"/>
        <w:rPr>
          <w:rFonts w:ascii="Calibri" w:hAnsi="Calibri" w:cs="Calibri"/>
          <w:bCs/>
          <w:sz w:val="22"/>
          <w:szCs w:val="22"/>
        </w:rPr>
      </w:pPr>
      <w:r w:rsidRPr="009C1545">
        <w:rPr>
          <w:rFonts w:ascii="Calibri" w:hAnsi="Calibri" w:cs="Calibri"/>
          <w:bCs/>
          <w:sz w:val="22"/>
          <w:szCs w:val="22"/>
        </w:rPr>
        <w:t xml:space="preserve">Ustawą z dnia 21 grudnia 2000 r. o jakości handlowej artykułów rolno - spożywczych </w:t>
      </w:r>
      <w:r w:rsidRPr="009C1545">
        <w:rPr>
          <w:rFonts w:ascii="Calibri" w:hAnsi="Calibri" w:cs="Calibri"/>
          <w:bCs/>
          <w:sz w:val="22"/>
          <w:szCs w:val="22"/>
        </w:rPr>
        <w:br/>
        <w:t>(</w:t>
      </w:r>
      <w:proofErr w:type="spellStart"/>
      <w:r w:rsidRPr="009C1545">
        <w:rPr>
          <w:rFonts w:ascii="Calibri" w:hAnsi="Calibri" w:cs="Calibri"/>
          <w:bCs/>
          <w:sz w:val="22"/>
          <w:szCs w:val="22"/>
        </w:rPr>
        <w:t>t.j</w:t>
      </w:r>
      <w:proofErr w:type="spellEnd"/>
      <w:r w:rsidRPr="009C1545">
        <w:rPr>
          <w:rFonts w:ascii="Calibri" w:hAnsi="Calibri" w:cs="Calibri"/>
          <w:bCs/>
          <w:sz w:val="22"/>
          <w:szCs w:val="22"/>
        </w:rPr>
        <w:t>. Dz.U. 2023 r. poz. 1980)</w:t>
      </w:r>
      <w:r w:rsidRPr="009C1545">
        <w:rPr>
          <w:rFonts w:ascii="Calibri" w:hAnsi="Calibri" w:cs="Calibri"/>
          <w:sz w:val="22"/>
          <w:szCs w:val="22"/>
        </w:rPr>
        <w:t xml:space="preserve"> – </w:t>
      </w:r>
      <w:r w:rsidRPr="009C1545">
        <w:rPr>
          <w:rFonts w:ascii="Calibri" w:hAnsi="Calibri" w:cs="Calibri"/>
          <w:b/>
          <w:bCs/>
          <w:sz w:val="22"/>
          <w:szCs w:val="22"/>
        </w:rPr>
        <w:t>dotyczy wszystkich pakietów,</w:t>
      </w:r>
    </w:p>
    <w:p w14:paraId="722A4A12" w14:textId="26F20ABF" w:rsidR="009C1545" w:rsidRPr="009C1545" w:rsidRDefault="009C1545" w:rsidP="00035820">
      <w:pPr>
        <w:pStyle w:val="Akapitzlist"/>
        <w:keepNext/>
        <w:numPr>
          <w:ilvl w:val="0"/>
          <w:numId w:val="35"/>
        </w:numPr>
        <w:overflowPunct/>
        <w:textAlignment w:val="auto"/>
        <w:outlineLvl w:val="6"/>
        <w:rPr>
          <w:rFonts w:ascii="Calibri" w:hAnsi="Calibri" w:cs="Calibri"/>
          <w:bCs/>
          <w:sz w:val="22"/>
          <w:szCs w:val="22"/>
        </w:rPr>
      </w:pPr>
      <w:r w:rsidRPr="009C1545">
        <w:rPr>
          <w:rFonts w:ascii="Calibri" w:hAnsi="Calibri" w:cs="Calibri"/>
          <w:bCs/>
          <w:sz w:val="22"/>
          <w:szCs w:val="22"/>
        </w:rPr>
        <w:t>Ustawy z dnia 16 grudnia 2005 r. o produktach pochodzenia zwierzęcego (</w:t>
      </w:r>
      <w:proofErr w:type="spellStart"/>
      <w:r w:rsidRPr="009C1545">
        <w:rPr>
          <w:rFonts w:ascii="Calibri" w:hAnsi="Calibri" w:cs="Calibri"/>
          <w:bCs/>
          <w:sz w:val="22"/>
          <w:szCs w:val="22"/>
        </w:rPr>
        <w:t>t.j</w:t>
      </w:r>
      <w:proofErr w:type="spellEnd"/>
      <w:r w:rsidRPr="009C1545">
        <w:rPr>
          <w:rFonts w:ascii="Calibri" w:hAnsi="Calibri" w:cs="Calibri"/>
          <w:bCs/>
          <w:sz w:val="22"/>
          <w:szCs w:val="22"/>
        </w:rPr>
        <w:t xml:space="preserve"> Dz.U. 2023 r. poz.</w:t>
      </w:r>
      <w:r w:rsidR="007C5A3C">
        <w:rPr>
          <w:rFonts w:ascii="Calibri" w:hAnsi="Calibri" w:cs="Calibri"/>
          <w:bCs/>
          <w:sz w:val="22"/>
          <w:szCs w:val="22"/>
        </w:rPr>
        <w:t xml:space="preserve"> </w:t>
      </w:r>
      <w:r w:rsidRPr="009C1545">
        <w:rPr>
          <w:rFonts w:ascii="Calibri" w:hAnsi="Calibri" w:cs="Calibri"/>
          <w:bCs/>
          <w:sz w:val="22"/>
          <w:szCs w:val="22"/>
        </w:rPr>
        <w:t>872</w:t>
      </w:r>
      <w:r w:rsidR="00B730DC">
        <w:rPr>
          <w:rFonts w:ascii="Calibri" w:hAnsi="Calibri" w:cs="Calibri"/>
          <w:bCs/>
          <w:sz w:val="22"/>
          <w:szCs w:val="22"/>
        </w:rPr>
        <w:t xml:space="preserve"> z </w:t>
      </w:r>
      <w:proofErr w:type="spellStart"/>
      <w:r w:rsidR="00B730DC">
        <w:rPr>
          <w:rFonts w:ascii="Calibri" w:hAnsi="Calibri" w:cs="Calibri"/>
          <w:bCs/>
          <w:sz w:val="22"/>
          <w:szCs w:val="22"/>
        </w:rPr>
        <w:t>późn</w:t>
      </w:r>
      <w:proofErr w:type="spellEnd"/>
      <w:r w:rsidR="00B730DC">
        <w:rPr>
          <w:rFonts w:ascii="Calibri" w:hAnsi="Calibri" w:cs="Calibri"/>
          <w:bCs/>
          <w:sz w:val="22"/>
          <w:szCs w:val="22"/>
        </w:rPr>
        <w:t>. zm.</w:t>
      </w:r>
      <w:r w:rsidRPr="009C1545">
        <w:rPr>
          <w:rFonts w:ascii="Calibri" w:hAnsi="Calibri" w:cs="Calibri"/>
          <w:bCs/>
          <w:sz w:val="22"/>
          <w:szCs w:val="22"/>
        </w:rPr>
        <w:t xml:space="preserve">) – </w:t>
      </w:r>
      <w:r w:rsidRPr="00004E39">
        <w:rPr>
          <w:rFonts w:asciiTheme="minorHAnsi" w:hAnsiTheme="minorHAnsi" w:cstheme="minorHAnsi"/>
          <w:b/>
          <w:sz w:val="22"/>
          <w:szCs w:val="22"/>
        </w:rPr>
        <w:t xml:space="preserve">dotyczy pakietu nr </w:t>
      </w:r>
      <w:r w:rsidR="00004E39" w:rsidRPr="00004E39">
        <w:rPr>
          <w:rFonts w:asciiTheme="minorHAnsi" w:hAnsiTheme="minorHAnsi" w:cstheme="minorHAnsi"/>
          <w:b/>
          <w:sz w:val="22"/>
          <w:szCs w:val="22"/>
        </w:rPr>
        <w:t>1, 2, 3, 4, 5, 17;</w:t>
      </w:r>
    </w:p>
    <w:p w14:paraId="613FC901" w14:textId="789018F4" w:rsidR="009C1545" w:rsidRPr="009C1545" w:rsidRDefault="009C1545" w:rsidP="00035820">
      <w:pPr>
        <w:pStyle w:val="Akapitzlist"/>
        <w:keepNext/>
        <w:numPr>
          <w:ilvl w:val="0"/>
          <w:numId w:val="35"/>
        </w:numPr>
        <w:overflowPunct/>
        <w:textAlignment w:val="auto"/>
        <w:outlineLvl w:val="6"/>
        <w:rPr>
          <w:rFonts w:ascii="Calibri" w:hAnsi="Calibri" w:cs="Calibri"/>
          <w:bCs/>
          <w:sz w:val="22"/>
          <w:szCs w:val="22"/>
        </w:rPr>
      </w:pPr>
      <w:r w:rsidRPr="009C1545">
        <w:rPr>
          <w:rFonts w:ascii="Calibri" w:hAnsi="Calibri" w:cs="Calibri"/>
          <w:bCs/>
          <w:sz w:val="22"/>
          <w:szCs w:val="22"/>
          <w:shd w:val="clear" w:color="auto" w:fill="FFFFFF"/>
        </w:rPr>
        <w:t>Rozporządzenia Ministra Rolnictwa i Rozwoju Wsi z dnia 23 grudnia 2003 r w sprawie szczegółowych wymagań w zakresie jakości handlowej niektórych półproduktów i produktów przemysłu cukrowniczego</w:t>
      </w:r>
      <w:r w:rsidRPr="009C1545">
        <w:rPr>
          <w:rFonts w:ascii="Calibri" w:hAnsi="Calibri" w:cs="Calibri"/>
          <w:b/>
          <w:sz w:val="22"/>
          <w:szCs w:val="22"/>
          <w:shd w:val="clear" w:color="auto" w:fill="FFFFFF"/>
        </w:rPr>
        <w:t xml:space="preserve"> </w:t>
      </w:r>
      <w:r w:rsidRPr="009C1545">
        <w:rPr>
          <w:rFonts w:ascii="Calibri" w:hAnsi="Calibri" w:cs="Calibri"/>
          <w:bCs/>
          <w:sz w:val="22"/>
          <w:szCs w:val="22"/>
        </w:rPr>
        <w:t xml:space="preserve">– </w:t>
      </w:r>
      <w:r w:rsidRPr="009C1545">
        <w:rPr>
          <w:rFonts w:ascii="Calibri" w:hAnsi="Calibri" w:cs="Calibri"/>
          <w:b/>
          <w:sz w:val="22"/>
          <w:szCs w:val="22"/>
        </w:rPr>
        <w:t xml:space="preserve">dotyczy pakietu nr </w:t>
      </w:r>
      <w:r w:rsidR="00DE36CA">
        <w:rPr>
          <w:rFonts w:ascii="Calibri" w:hAnsi="Calibri" w:cs="Calibri"/>
          <w:b/>
          <w:sz w:val="22"/>
          <w:szCs w:val="22"/>
        </w:rPr>
        <w:t>9</w:t>
      </w:r>
      <w:r w:rsidRPr="009C1545">
        <w:rPr>
          <w:rFonts w:ascii="Calibri" w:hAnsi="Calibri" w:cs="Calibri"/>
          <w:b/>
          <w:sz w:val="22"/>
          <w:szCs w:val="22"/>
        </w:rPr>
        <w:t xml:space="preserve"> pozycja 9;</w:t>
      </w:r>
    </w:p>
    <w:p w14:paraId="1E1175C8" w14:textId="7E842779" w:rsidR="009C1545" w:rsidRPr="009C1545" w:rsidRDefault="009C1545" w:rsidP="00035820">
      <w:pPr>
        <w:pStyle w:val="Akapitzlist"/>
        <w:keepNext/>
        <w:numPr>
          <w:ilvl w:val="0"/>
          <w:numId w:val="35"/>
        </w:numPr>
        <w:overflowPunct/>
        <w:textAlignment w:val="auto"/>
        <w:outlineLvl w:val="6"/>
        <w:rPr>
          <w:rFonts w:ascii="Calibri" w:hAnsi="Calibri" w:cs="Calibri"/>
          <w:bCs/>
          <w:sz w:val="22"/>
          <w:szCs w:val="22"/>
        </w:rPr>
      </w:pPr>
      <w:r w:rsidRPr="009C1545">
        <w:rPr>
          <w:rFonts w:ascii="Calibri" w:hAnsi="Calibri" w:cs="Calibri"/>
          <w:iCs/>
          <w:sz w:val="22"/>
          <w:szCs w:val="22"/>
        </w:rPr>
        <w:t xml:space="preserve">Rozporządzenia (WE) Nr 178/2002 Parlamentu Europejskiego i Rady z dnia </w:t>
      </w:r>
      <w:r w:rsidR="00B730DC">
        <w:rPr>
          <w:rFonts w:ascii="Calibri" w:hAnsi="Calibri" w:cs="Calibri"/>
          <w:iCs/>
          <w:sz w:val="22"/>
          <w:szCs w:val="22"/>
        </w:rPr>
        <w:br/>
      </w:r>
      <w:r w:rsidRPr="009C1545">
        <w:rPr>
          <w:rFonts w:ascii="Calibri" w:hAnsi="Calibri" w:cs="Calibri"/>
          <w:iCs/>
          <w:sz w:val="22"/>
          <w:szCs w:val="22"/>
        </w:rPr>
        <w:t xml:space="preserve">28 stycznia 2002 r. ustalające ogólne zasady i wymagania prawa żywnościowego, powołujące Europejski Urząd ds. bezpieczeństwa żywności oraz ustanawiające procedury w zakresie bezpieczeństwa żywności – </w:t>
      </w:r>
      <w:r w:rsidRPr="009C1545">
        <w:rPr>
          <w:rFonts w:ascii="Calibri" w:hAnsi="Calibri" w:cs="Calibri"/>
          <w:b/>
          <w:bCs/>
          <w:iCs/>
          <w:sz w:val="22"/>
          <w:szCs w:val="22"/>
        </w:rPr>
        <w:t>dotyczy wszystkich pakietów;</w:t>
      </w:r>
    </w:p>
    <w:p w14:paraId="7B150DF5" w14:textId="77777777" w:rsidR="009C1545" w:rsidRPr="009C1545" w:rsidRDefault="009C1545" w:rsidP="00035820">
      <w:pPr>
        <w:pStyle w:val="Akapitzlist"/>
        <w:keepNext/>
        <w:numPr>
          <w:ilvl w:val="0"/>
          <w:numId w:val="35"/>
        </w:numPr>
        <w:overflowPunct/>
        <w:textAlignment w:val="auto"/>
        <w:outlineLvl w:val="6"/>
        <w:rPr>
          <w:rFonts w:ascii="Calibri" w:hAnsi="Calibri" w:cs="Calibri"/>
          <w:bCs/>
          <w:sz w:val="22"/>
          <w:szCs w:val="22"/>
        </w:rPr>
      </w:pPr>
      <w:r w:rsidRPr="009C1545">
        <w:rPr>
          <w:rFonts w:ascii="Calibri" w:hAnsi="Calibri" w:cs="Calibri"/>
          <w:iCs/>
          <w:sz w:val="22"/>
          <w:szCs w:val="22"/>
        </w:rPr>
        <w:t xml:space="preserve">Rozporządzenia Komisji (WE) Nr 2073/2005 z dnia 15 listopada 2005 r. w sprawie kryteriów mikrobiologicznych dotyczących środków spożywczych – </w:t>
      </w:r>
      <w:r w:rsidRPr="009C1545">
        <w:rPr>
          <w:rFonts w:ascii="Calibri" w:hAnsi="Calibri" w:cs="Calibri"/>
          <w:b/>
          <w:bCs/>
          <w:iCs/>
          <w:sz w:val="22"/>
          <w:szCs w:val="22"/>
        </w:rPr>
        <w:t>dotyczy wszystkich pakietów;</w:t>
      </w:r>
    </w:p>
    <w:p w14:paraId="521C2DAF" w14:textId="77777777" w:rsidR="009C1545" w:rsidRPr="009C1545" w:rsidRDefault="009C1545" w:rsidP="007C5A3C">
      <w:pPr>
        <w:pStyle w:val="Akapitzlist"/>
        <w:keepNext/>
        <w:overflowPunct/>
        <w:jc w:val="both"/>
        <w:textAlignment w:val="auto"/>
        <w:outlineLvl w:val="6"/>
        <w:rPr>
          <w:rFonts w:ascii="Calibri" w:hAnsi="Calibri" w:cs="Calibri"/>
          <w:bCs/>
          <w:sz w:val="22"/>
          <w:szCs w:val="22"/>
        </w:rPr>
      </w:pPr>
    </w:p>
    <w:p w14:paraId="1568158B" w14:textId="77777777" w:rsidR="009C1545" w:rsidRDefault="009C1545" w:rsidP="00B730DC">
      <w:pPr>
        <w:overflowPunct/>
        <w:autoSpaceDE/>
        <w:autoSpaceDN/>
        <w:adjustRightInd/>
        <w:spacing w:after="160" w:line="259" w:lineRule="auto"/>
        <w:textAlignment w:val="auto"/>
        <w:rPr>
          <w:rFonts w:ascii="Calibri" w:hAnsi="Calibri" w:cs="Calibri"/>
          <w:iCs/>
          <w:sz w:val="22"/>
          <w:szCs w:val="22"/>
        </w:rPr>
      </w:pPr>
      <w:r>
        <w:rPr>
          <w:rFonts w:ascii="Calibri" w:hAnsi="Calibri" w:cs="Calibri"/>
          <w:iCs/>
          <w:sz w:val="22"/>
          <w:szCs w:val="22"/>
        </w:rPr>
        <w:br w:type="page"/>
      </w:r>
    </w:p>
    <w:p w14:paraId="309FC6ED" w14:textId="1429ED93" w:rsidR="009C1545" w:rsidRPr="009C1545" w:rsidRDefault="009C1545" w:rsidP="00035820">
      <w:pPr>
        <w:pStyle w:val="Akapitzlist"/>
        <w:keepNext/>
        <w:numPr>
          <w:ilvl w:val="0"/>
          <w:numId w:val="35"/>
        </w:numPr>
        <w:overflowPunct/>
        <w:textAlignment w:val="auto"/>
        <w:outlineLvl w:val="6"/>
        <w:rPr>
          <w:rFonts w:ascii="Calibri" w:hAnsi="Calibri" w:cs="Calibri"/>
          <w:bCs/>
          <w:sz w:val="22"/>
          <w:szCs w:val="22"/>
        </w:rPr>
      </w:pPr>
      <w:r w:rsidRPr="009C1545">
        <w:rPr>
          <w:rFonts w:ascii="Calibri" w:hAnsi="Calibri" w:cs="Calibri"/>
          <w:iCs/>
          <w:sz w:val="22"/>
          <w:szCs w:val="22"/>
        </w:rPr>
        <w:lastRenderedPageBreak/>
        <w:t xml:space="preserve">Rozporządzenia (WE) Nr 852/2004 Parlamentu Europejskiego i Rady z dnia </w:t>
      </w:r>
      <w:r w:rsidR="00B730DC">
        <w:rPr>
          <w:rFonts w:ascii="Calibri" w:hAnsi="Calibri" w:cs="Calibri"/>
          <w:iCs/>
          <w:sz w:val="22"/>
          <w:szCs w:val="22"/>
        </w:rPr>
        <w:br/>
      </w:r>
      <w:r w:rsidRPr="009C1545">
        <w:rPr>
          <w:rFonts w:ascii="Calibri" w:hAnsi="Calibri" w:cs="Calibri"/>
          <w:iCs/>
          <w:sz w:val="22"/>
          <w:szCs w:val="22"/>
        </w:rPr>
        <w:t xml:space="preserve">29 kwietnia 2004 r. w sprawie higieny środków spożywczych – </w:t>
      </w:r>
      <w:r w:rsidRPr="009C1545">
        <w:rPr>
          <w:rFonts w:ascii="Calibri" w:hAnsi="Calibri" w:cs="Calibri"/>
          <w:b/>
          <w:bCs/>
          <w:iCs/>
          <w:sz w:val="22"/>
          <w:szCs w:val="22"/>
        </w:rPr>
        <w:t>dotyczy wszystkich produktów;</w:t>
      </w:r>
    </w:p>
    <w:p w14:paraId="6946538B" w14:textId="77777777" w:rsidR="009C1545" w:rsidRPr="009C1545" w:rsidRDefault="009C1545" w:rsidP="00035820">
      <w:pPr>
        <w:pStyle w:val="Akapitzlist"/>
        <w:keepNext/>
        <w:numPr>
          <w:ilvl w:val="0"/>
          <w:numId w:val="35"/>
        </w:numPr>
        <w:overflowPunct/>
        <w:textAlignment w:val="auto"/>
        <w:outlineLvl w:val="6"/>
        <w:rPr>
          <w:rFonts w:ascii="Calibri" w:hAnsi="Calibri" w:cs="Calibri"/>
          <w:bCs/>
          <w:sz w:val="22"/>
          <w:szCs w:val="22"/>
        </w:rPr>
      </w:pPr>
      <w:r w:rsidRPr="009C1545">
        <w:rPr>
          <w:rFonts w:ascii="Calibri" w:hAnsi="Calibri" w:cs="Calibri"/>
          <w:iCs/>
          <w:sz w:val="22"/>
          <w:szCs w:val="22"/>
        </w:rPr>
        <w:t xml:space="preserve">Rozporządzenia (WE) Nr 1935/2004 Parlamentu Europejskiego i Rady z dnia </w:t>
      </w:r>
      <w:r w:rsidRPr="009C1545">
        <w:rPr>
          <w:rFonts w:ascii="Calibri" w:hAnsi="Calibri" w:cs="Calibri"/>
          <w:iCs/>
          <w:sz w:val="22"/>
          <w:szCs w:val="22"/>
        </w:rPr>
        <w:br/>
        <w:t xml:space="preserve">27 października 2004 r. w sprawie materiałów i wyrobów przeznaczonych do kontaktu </w:t>
      </w:r>
      <w:r w:rsidRPr="009C1545">
        <w:rPr>
          <w:rFonts w:ascii="Calibri" w:hAnsi="Calibri" w:cs="Calibri"/>
          <w:iCs/>
          <w:sz w:val="22"/>
          <w:szCs w:val="22"/>
        </w:rPr>
        <w:br/>
        <w:t xml:space="preserve">z żywnością oraz uchylające Dyrektywy 80/590/EWG i 89/109/EWG – </w:t>
      </w:r>
      <w:r w:rsidRPr="009C1545">
        <w:rPr>
          <w:rFonts w:ascii="Calibri" w:hAnsi="Calibri" w:cs="Calibri"/>
          <w:b/>
          <w:bCs/>
          <w:iCs/>
          <w:sz w:val="22"/>
          <w:szCs w:val="22"/>
        </w:rPr>
        <w:t>dotyczy wszystkich pakietów;</w:t>
      </w:r>
    </w:p>
    <w:p w14:paraId="0F24B62E" w14:textId="68D9094A" w:rsidR="009C1545" w:rsidRPr="009C1545" w:rsidRDefault="009C1545" w:rsidP="00035820">
      <w:pPr>
        <w:pStyle w:val="Akapitzlist"/>
        <w:keepNext/>
        <w:numPr>
          <w:ilvl w:val="0"/>
          <w:numId w:val="35"/>
        </w:numPr>
        <w:overflowPunct/>
        <w:textAlignment w:val="auto"/>
        <w:outlineLvl w:val="6"/>
        <w:rPr>
          <w:rFonts w:ascii="Calibri" w:hAnsi="Calibri" w:cs="Calibri"/>
          <w:bCs/>
          <w:sz w:val="22"/>
          <w:szCs w:val="22"/>
        </w:rPr>
      </w:pPr>
      <w:r w:rsidRPr="009C1545">
        <w:rPr>
          <w:rFonts w:ascii="Calibri" w:hAnsi="Calibri" w:cs="Calibri"/>
          <w:iCs/>
          <w:sz w:val="22"/>
          <w:szCs w:val="22"/>
        </w:rPr>
        <w:t xml:space="preserve">Rozporządzenia Ministra Rolnictwa i Rozwoju Wsi </w:t>
      </w:r>
      <w:r w:rsidRPr="009C1545">
        <w:rPr>
          <w:rFonts w:ascii="Calibri" w:hAnsi="Calibri" w:cs="Calibri"/>
          <w:sz w:val="22"/>
          <w:szCs w:val="22"/>
        </w:rPr>
        <w:t xml:space="preserve">z dnia 23 grudnia 2014 r. w sprawie znakowania poszczególnych rodzajów środków spożywczych (Dz. U. 2015 r. poz. 29 z </w:t>
      </w:r>
      <w:proofErr w:type="spellStart"/>
      <w:r w:rsidRPr="009C1545">
        <w:rPr>
          <w:rFonts w:ascii="Calibri" w:hAnsi="Calibri" w:cs="Calibri"/>
          <w:sz w:val="22"/>
          <w:szCs w:val="22"/>
        </w:rPr>
        <w:t>poźn</w:t>
      </w:r>
      <w:proofErr w:type="spellEnd"/>
      <w:r w:rsidRPr="009C1545">
        <w:rPr>
          <w:rFonts w:ascii="Calibri" w:hAnsi="Calibri" w:cs="Calibri"/>
          <w:sz w:val="22"/>
          <w:szCs w:val="22"/>
        </w:rPr>
        <w:t xml:space="preserve">. </w:t>
      </w:r>
      <w:proofErr w:type="spellStart"/>
      <w:r w:rsidRPr="009C1545">
        <w:rPr>
          <w:rFonts w:ascii="Calibri" w:hAnsi="Calibri" w:cs="Calibri"/>
          <w:sz w:val="22"/>
          <w:szCs w:val="22"/>
        </w:rPr>
        <w:t>zm</w:t>
      </w:r>
      <w:proofErr w:type="spellEnd"/>
      <w:r w:rsidRPr="009C1545">
        <w:rPr>
          <w:rFonts w:ascii="Calibri" w:hAnsi="Calibri" w:cs="Calibri"/>
          <w:sz w:val="22"/>
          <w:szCs w:val="22"/>
        </w:rPr>
        <w:t xml:space="preserve">) – </w:t>
      </w:r>
      <w:r w:rsidRPr="009C1545">
        <w:rPr>
          <w:rFonts w:ascii="Calibri" w:hAnsi="Calibri" w:cs="Calibri"/>
          <w:b/>
          <w:bCs/>
          <w:sz w:val="22"/>
          <w:szCs w:val="22"/>
        </w:rPr>
        <w:t>dotyczy wszystkich pakietów.</w:t>
      </w:r>
    </w:p>
    <w:p w14:paraId="305BA09C" w14:textId="54C050D7" w:rsidR="00E62FD1" w:rsidRPr="00E62FD1" w:rsidRDefault="00153B64" w:rsidP="00035820">
      <w:pPr>
        <w:pStyle w:val="Akapitzlist"/>
        <w:numPr>
          <w:ilvl w:val="0"/>
          <w:numId w:val="23"/>
        </w:numPr>
        <w:ind w:right="-55"/>
        <w:rPr>
          <w:rFonts w:asciiTheme="minorHAnsi" w:hAnsiTheme="minorHAnsi" w:cstheme="minorHAnsi"/>
          <w:sz w:val="22"/>
          <w:szCs w:val="22"/>
        </w:rPr>
      </w:pPr>
      <w:r w:rsidRPr="00E62FD1">
        <w:rPr>
          <w:rFonts w:asciiTheme="minorHAnsi" w:hAnsiTheme="minorHAnsi" w:cstheme="minorHAnsi"/>
          <w:sz w:val="22"/>
          <w:szCs w:val="22"/>
        </w:rPr>
        <w:t>Wykonawca zobowiązuje się dostarczyć zgodnie z załącznikiem</w:t>
      </w:r>
      <w:r w:rsidR="000069AE" w:rsidRPr="00E62FD1">
        <w:rPr>
          <w:rFonts w:asciiTheme="minorHAnsi" w:hAnsiTheme="minorHAnsi" w:cstheme="minorHAnsi"/>
          <w:sz w:val="22"/>
          <w:szCs w:val="22"/>
        </w:rPr>
        <w:t xml:space="preserve"> nr </w:t>
      </w:r>
      <w:r w:rsidR="007845A2" w:rsidRPr="00E62FD1">
        <w:rPr>
          <w:rFonts w:asciiTheme="minorHAnsi" w:hAnsiTheme="minorHAnsi" w:cstheme="minorHAnsi"/>
          <w:sz w:val="22"/>
          <w:szCs w:val="22"/>
        </w:rPr>
        <w:t>1</w:t>
      </w:r>
      <w:r w:rsidR="000069AE" w:rsidRPr="00E62FD1">
        <w:rPr>
          <w:rFonts w:asciiTheme="minorHAnsi" w:hAnsiTheme="minorHAnsi" w:cstheme="minorHAnsi"/>
          <w:sz w:val="22"/>
          <w:szCs w:val="22"/>
        </w:rPr>
        <w:t xml:space="preserve"> do </w:t>
      </w:r>
      <w:r w:rsidR="000657F6" w:rsidRPr="00E62FD1">
        <w:rPr>
          <w:rFonts w:asciiTheme="minorHAnsi" w:hAnsiTheme="minorHAnsi" w:cstheme="minorHAnsi"/>
          <w:sz w:val="22"/>
          <w:szCs w:val="22"/>
        </w:rPr>
        <w:t>umowy</w:t>
      </w:r>
      <w:r w:rsidRPr="00E62FD1">
        <w:rPr>
          <w:rFonts w:asciiTheme="minorHAnsi" w:hAnsiTheme="minorHAnsi" w:cstheme="minorHAnsi"/>
          <w:sz w:val="22"/>
          <w:szCs w:val="22"/>
        </w:rPr>
        <w:t xml:space="preserve"> przedmiot</w:t>
      </w:r>
      <w:r w:rsidRPr="00D23081">
        <w:rPr>
          <w:rFonts w:asciiTheme="minorHAnsi" w:hAnsiTheme="minorHAnsi" w:cstheme="minorHAnsi"/>
          <w:sz w:val="22"/>
          <w:szCs w:val="22"/>
        </w:rPr>
        <w:t xml:space="preserve"> </w:t>
      </w:r>
      <w:r w:rsidRPr="005974F7">
        <w:rPr>
          <w:rFonts w:asciiTheme="minorHAnsi" w:hAnsiTheme="minorHAnsi" w:cstheme="minorHAnsi"/>
          <w:color w:val="000000"/>
          <w:sz w:val="22"/>
          <w:szCs w:val="22"/>
        </w:rPr>
        <w:t>zamówienia odpowiadający wymogom stawianym w Specyfikacji Warunków Zamówienia</w:t>
      </w:r>
      <w:r w:rsidR="005974F7" w:rsidRPr="005974F7">
        <w:rPr>
          <w:rFonts w:asciiTheme="minorHAnsi" w:hAnsiTheme="minorHAnsi" w:cstheme="minorHAnsi"/>
          <w:color w:val="000000"/>
          <w:sz w:val="22"/>
          <w:szCs w:val="22"/>
        </w:rPr>
        <w:t xml:space="preserve"> </w:t>
      </w:r>
      <w:r w:rsidR="005974F7" w:rsidRPr="005974F7">
        <w:rPr>
          <w:rFonts w:asciiTheme="minorHAnsi" w:hAnsiTheme="minorHAnsi" w:cstheme="minorHAnsi"/>
          <w:sz w:val="22"/>
          <w:szCs w:val="22"/>
        </w:rPr>
        <w:t>(SWZ).</w:t>
      </w:r>
      <w:bookmarkStart w:id="0" w:name="_Hlk61199928"/>
    </w:p>
    <w:p w14:paraId="4D70DAE9" w14:textId="7B0600DA" w:rsidR="003D7D77" w:rsidRPr="0066056B" w:rsidRDefault="003D7D77" w:rsidP="00035820">
      <w:pPr>
        <w:pStyle w:val="Nagwek7"/>
        <w:numPr>
          <w:ilvl w:val="0"/>
          <w:numId w:val="23"/>
        </w:numPr>
        <w:jc w:val="left"/>
        <w:rPr>
          <w:rFonts w:ascii="Calibri" w:hAnsi="Calibri" w:cs="Calibri"/>
          <w:color w:val="FF0000"/>
          <w:szCs w:val="22"/>
        </w:rPr>
      </w:pPr>
      <w:r w:rsidRPr="003D7D77">
        <w:rPr>
          <w:rFonts w:ascii="Calibri" w:hAnsi="Calibri" w:cs="Calibri"/>
          <w:b w:val="0"/>
          <w:bCs/>
          <w:szCs w:val="22"/>
        </w:rPr>
        <w:t>Produkty spożywcze będące przedmiotem zamówienia muszą odpowiadać warunkom jakościowym zgodnym z obowiązującymi atestami, Polskimi Normami, prawem żywnościowym oraz z obowiązującymi zasadami GMP (Dobra Praktyka Produkcyjna) GHP (Dobra Praktyka Higieniczna) i systemu HACCP.</w:t>
      </w:r>
      <w:r w:rsidRPr="003D7D77">
        <w:rPr>
          <w:rFonts w:ascii="Calibri" w:hAnsi="Calibri" w:cs="Calibri"/>
          <w:szCs w:val="22"/>
        </w:rPr>
        <w:t xml:space="preserve"> </w:t>
      </w:r>
    </w:p>
    <w:p w14:paraId="7D8B0611" w14:textId="77777777" w:rsidR="003D7D77" w:rsidRPr="0066056B" w:rsidRDefault="003D7D77" w:rsidP="00035820">
      <w:pPr>
        <w:pStyle w:val="Nagwek7"/>
        <w:numPr>
          <w:ilvl w:val="0"/>
          <w:numId w:val="23"/>
        </w:numPr>
        <w:jc w:val="left"/>
        <w:rPr>
          <w:rFonts w:ascii="Calibri" w:hAnsi="Calibri" w:cs="Calibri"/>
          <w:b w:val="0"/>
          <w:bCs/>
          <w:szCs w:val="22"/>
        </w:rPr>
      </w:pPr>
      <w:bookmarkStart w:id="1" w:name="_Hlk160702679"/>
      <w:r w:rsidRPr="0066056B">
        <w:rPr>
          <w:rFonts w:ascii="Calibri" w:hAnsi="Calibri" w:cs="Calibri"/>
          <w:b w:val="0"/>
          <w:bCs/>
          <w:szCs w:val="22"/>
        </w:rPr>
        <w:t>Produkty spożywcze muszą posiadać możliwie jak najdłuższy okres przydatności do spożycia przewidywany dla danego artykułu przez producenta (nie krótszy niż określony w załączniku nr 1 do SWZ/UMOWY).</w:t>
      </w:r>
    </w:p>
    <w:bookmarkEnd w:id="1"/>
    <w:p w14:paraId="5974A9D1" w14:textId="382288E2" w:rsidR="003D7D77" w:rsidRPr="00480CD5" w:rsidRDefault="003D7D77" w:rsidP="00035820">
      <w:pPr>
        <w:pStyle w:val="Nagwek7"/>
        <w:numPr>
          <w:ilvl w:val="0"/>
          <w:numId w:val="23"/>
        </w:numPr>
        <w:jc w:val="left"/>
        <w:rPr>
          <w:rFonts w:ascii="Calibri" w:hAnsi="Calibri" w:cs="Calibri"/>
          <w:b w:val="0"/>
          <w:bCs/>
          <w:szCs w:val="22"/>
        </w:rPr>
      </w:pPr>
      <w:r w:rsidRPr="0066056B">
        <w:rPr>
          <w:rFonts w:ascii="Calibri" w:hAnsi="Calibri" w:cs="Calibri"/>
          <w:b w:val="0"/>
          <w:bCs/>
          <w:szCs w:val="22"/>
        </w:rPr>
        <w:t xml:space="preserve">Niedopuszczalne jest dostarczanie produktów spożywczych ze zbyt krótką datą przydatności do spożycia (w zależności od dostarczanego produktu) chyba, że wcześniej zostanie to skonsultowane </w:t>
      </w:r>
      <w:r w:rsidRPr="00480CD5">
        <w:rPr>
          <w:rFonts w:ascii="Calibri" w:hAnsi="Calibri" w:cs="Calibri"/>
          <w:b w:val="0"/>
          <w:bCs/>
          <w:szCs w:val="22"/>
        </w:rPr>
        <w:t>z Zamawiającym i zaakceptowane przez niego.</w:t>
      </w:r>
    </w:p>
    <w:p w14:paraId="6BA3A9A3" w14:textId="54FFD59E" w:rsidR="003D7D77" w:rsidRPr="00480CD5" w:rsidRDefault="003D7D77" w:rsidP="00035820">
      <w:pPr>
        <w:pStyle w:val="Nagwek7"/>
        <w:numPr>
          <w:ilvl w:val="0"/>
          <w:numId w:val="23"/>
        </w:numPr>
        <w:jc w:val="left"/>
        <w:rPr>
          <w:rFonts w:ascii="Calibri" w:hAnsi="Calibri" w:cs="Calibri"/>
          <w:b w:val="0"/>
          <w:bCs/>
          <w:szCs w:val="22"/>
        </w:rPr>
      </w:pPr>
      <w:bookmarkStart w:id="2" w:name="_Hlk160702763"/>
      <w:r w:rsidRPr="00480CD5">
        <w:rPr>
          <w:rFonts w:ascii="Calibri" w:hAnsi="Calibri" w:cs="Calibri"/>
          <w:b w:val="0"/>
          <w:bCs/>
          <w:szCs w:val="22"/>
        </w:rPr>
        <w:t>Produkty muszą być składane i transportowane w sposób zapewniający utrzymanie ich właściwej jakości handlowej, w odpowiednich warunkach higienicznych, środkami transportu przeznaczonymi wyłącznie do takich transportów, odpowiednio opakowane, przy czym opakowanie nie może wpływać na ich zniszczenie lub uszkodzenie. Zniszczone lub uszkodzone opakowanie będzie traktowane jako podstawa do reklamacji.</w:t>
      </w:r>
    </w:p>
    <w:p w14:paraId="6095590D" w14:textId="76E27F65" w:rsidR="00E62FD1" w:rsidRPr="00480CD5" w:rsidRDefault="00E62FD1" w:rsidP="00035820">
      <w:pPr>
        <w:pStyle w:val="Nagwek7"/>
        <w:numPr>
          <w:ilvl w:val="0"/>
          <w:numId w:val="23"/>
        </w:numPr>
        <w:jc w:val="left"/>
        <w:rPr>
          <w:rFonts w:asciiTheme="minorHAnsi" w:hAnsiTheme="minorHAnsi" w:cstheme="minorHAnsi"/>
          <w:b w:val="0"/>
          <w:bCs/>
        </w:rPr>
      </w:pPr>
      <w:r w:rsidRPr="00480CD5">
        <w:rPr>
          <w:rFonts w:asciiTheme="minorHAnsi" w:hAnsiTheme="minorHAnsi" w:cstheme="minorHAnsi"/>
          <w:b w:val="0"/>
          <w:bCs/>
        </w:rPr>
        <w:t xml:space="preserve">Produkty muszą być dostarczane w indywidualnych, oryginalnych opakowaniach, oznakowanych </w:t>
      </w:r>
      <w:r w:rsidR="00B730DC">
        <w:rPr>
          <w:rFonts w:asciiTheme="minorHAnsi" w:hAnsiTheme="minorHAnsi" w:cstheme="minorHAnsi"/>
          <w:b w:val="0"/>
          <w:bCs/>
        </w:rPr>
        <w:br/>
      </w:r>
      <w:r w:rsidRPr="00480CD5">
        <w:rPr>
          <w:rFonts w:asciiTheme="minorHAnsi" w:hAnsiTheme="minorHAnsi" w:cstheme="minorHAnsi"/>
          <w:b w:val="0"/>
          <w:bCs/>
        </w:rPr>
        <w:t>i opisanych zgodnie z obowiązującymi przepisami, określając co najmniej nazwę producenta, skład, datę produkcji, termin przydatności do spożycia, warunki przechowywania, a także posiadać Handlowy Dokument Identyfikacyjny.</w:t>
      </w:r>
    </w:p>
    <w:p w14:paraId="2B3A0565" w14:textId="7AC87E41" w:rsidR="008268DE" w:rsidRPr="00480CD5" w:rsidRDefault="00E62FD1" w:rsidP="00035820">
      <w:pPr>
        <w:pStyle w:val="Nagwek7"/>
        <w:numPr>
          <w:ilvl w:val="0"/>
          <w:numId w:val="23"/>
        </w:numPr>
        <w:jc w:val="left"/>
        <w:rPr>
          <w:rFonts w:ascii="Calibri" w:hAnsi="Calibri" w:cs="Calibri"/>
          <w:b w:val="0"/>
          <w:bCs/>
          <w:szCs w:val="22"/>
        </w:rPr>
      </w:pPr>
      <w:r w:rsidRPr="00480CD5">
        <w:rPr>
          <w:rFonts w:ascii="Calibri" w:hAnsi="Calibri" w:cs="Calibri"/>
          <w:b w:val="0"/>
          <w:bCs/>
          <w:szCs w:val="22"/>
        </w:rPr>
        <w:t xml:space="preserve">Wykonawca wraz z dostawą zobowiązany jest przekazać Zamawiającemu dokument w postaci dowodu dostawy lub faktury oraz Handlowy Dokument Identyfikacyjny. </w:t>
      </w:r>
    </w:p>
    <w:p w14:paraId="32A62648" w14:textId="77777777" w:rsidR="003D7D77" w:rsidRPr="003D7D77" w:rsidRDefault="003D7D77" w:rsidP="00035820">
      <w:pPr>
        <w:pStyle w:val="Nagwek7"/>
        <w:numPr>
          <w:ilvl w:val="0"/>
          <w:numId w:val="23"/>
        </w:numPr>
        <w:jc w:val="left"/>
        <w:rPr>
          <w:rStyle w:val="gwp2a6e9717size"/>
          <w:rFonts w:ascii="Calibri" w:hAnsi="Calibri" w:cs="Calibri"/>
          <w:b w:val="0"/>
        </w:rPr>
      </w:pPr>
      <w:r w:rsidRPr="0066056B">
        <w:rPr>
          <w:rFonts w:ascii="Calibri" w:hAnsi="Calibri" w:cs="Calibri"/>
          <w:b w:val="0"/>
          <w:szCs w:val="22"/>
        </w:rPr>
        <w:t xml:space="preserve">Wykonawca oświadcza, że pojazdy przewożące żywność spełniają wszelkie wymagania określone przepisami prawa, m.in. posiadają </w:t>
      </w:r>
      <w:r w:rsidRPr="0066056B">
        <w:rPr>
          <w:rStyle w:val="gwp2a6e9717size"/>
          <w:rFonts w:ascii="Calibri" w:hAnsi="Calibri" w:cs="Calibri"/>
          <w:b w:val="0"/>
          <w:szCs w:val="22"/>
        </w:rPr>
        <w:t>aktualną decyzję wydaną przez państwowego powiatowego inspektora sanitarnego dopuszczającą posiadane przez Wykonawcę środki transportu do przewożenia artykułów spożywczych.</w:t>
      </w:r>
    </w:p>
    <w:p w14:paraId="33802BC8" w14:textId="6A3E34A8" w:rsidR="00F85078" w:rsidRDefault="00F85078" w:rsidP="00035820">
      <w:pPr>
        <w:pStyle w:val="Nagwek7"/>
        <w:numPr>
          <w:ilvl w:val="0"/>
          <w:numId w:val="23"/>
        </w:numPr>
        <w:jc w:val="left"/>
        <w:rPr>
          <w:rFonts w:ascii="Calibri" w:hAnsi="Calibri" w:cs="Calibri"/>
          <w:b w:val="0"/>
          <w:bCs/>
          <w:szCs w:val="22"/>
        </w:rPr>
      </w:pPr>
      <w:r w:rsidRPr="003D7D77">
        <w:rPr>
          <w:rFonts w:ascii="Calibri" w:hAnsi="Calibri" w:cs="Calibri"/>
          <w:b w:val="0"/>
          <w:bCs/>
          <w:szCs w:val="22"/>
        </w:rPr>
        <w:t xml:space="preserve">Strony zobowiązane są współdziałać przy wykonaniu niniejszej umowy, w celu należytej realizacji zamówienia, w szczególności strony zobowiązane </w:t>
      </w:r>
      <w:r w:rsidR="007B457E" w:rsidRPr="003D7D77">
        <w:rPr>
          <w:rFonts w:ascii="Calibri" w:hAnsi="Calibri" w:cs="Calibri"/>
          <w:b w:val="0"/>
          <w:bCs/>
          <w:szCs w:val="22"/>
        </w:rPr>
        <w:t xml:space="preserve">są </w:t>
      </w:r>
      <w:r w:rsidRPr="003D7D77">
        <w:rPr>
          <w:rFonts w:ascii="Calibri" w:hAnsi="Calibri" w:cs="Calibri"/>
          <w:b w:val="0"/>
          <w:bCs/>
          <w:szCs w:val="22"/>
        </w:rPr>
        <w:t xml:space="preserve">do wzajemnego informowania się </w:t>
      </w:r>
      <w:r w:rsidR="00B730DC">
        <w:rPr>
          <w:rFonts w:ascii="Calibri" w:hAnsi="Calibri" w:cs="Calibri"/>
          <w:b w:val="0"/>
          <w:bCs/>
          <w:szCs w:val="22"/>
        </w:rPr>
        <w:br/>
      </w:r>
      <w:r w:rsidRPr="003D7D77">
        <w:rPr>
          <w:rFonts w:ascii="Calibri" w:hAnsi="Calibri" w:cs="Calibri"/>
          <w:b w:val="0"/>
          <w:bCs/>
          <w:szCs w:val="22"/>
        </w:rPr>
        <w:t>o przebiegu umowy, zgłaszaniu wątpliwości i problemów, a także winny wspólnie podejmować decyzję, niezbędną dla prawidłowej realizacji zobowiązania.</w:t>
      </w:r>
    </w:p>
    <w:p w14:paraId="6968CADC" w14:textId="77777777" w:rsidR="009C1545" w:rsidRPr="009C1545" w:rsidRDefault="009C1545" w:rsidP="00035820">
      <w:pPr>
        <w:numPr>
          <w:ilvl w:val="0"/>
          <w:numId w:val="23"/>
        </w:numPr>
        <w:tabs>
          <w:tab w:val="left" w:pos="360"/>
          <w:tab w:val="left" w:pos="513"/>
        </w:tabs>
        <w:suppressAutoHyphens/>
        <w:overflowPunct/>
        <w:autoSpaceDE/>
        <w:autoSpaceDN/>
        <w:adjustRightInd/>
        <w:textAlignment w:val="auto"/>
        <w:rPr>
          <w:rFonts w:asciiTheme="minorHAnsi" w:hAnsiTheme="minorHAnsi" w:cstheme="minorHAnsi"/>
          <w:sz w:val="22"/>
          <w:szCs w:val="22"/>
          <w:lang w:eastAsia="zh-CN"/>
        </w:rPr>
      </w:pPr>
      <w:r w:rsidRPr="009C1545">
        <w:rPr>
          <w:rFonts w:asciiTheme="minorHAnsi" w:hAnsiTheme="minorHAnsi" w:cstheme="minorHAnsi"/>
          <w:sz w:val="22"/>
          <w:szCs w:val="22"/>
        </w:rPr>
        <w:t xml:space="preserve">W związku z wdrożeniem u Zamawiającego procedury ochrony danych sygnalisty oraz zgłaszania naruszeń prawa, Zamawiający informuje, iż informacje dotyczące zgłoszeń znajdują się na stronie </w:t>
      </w:r>
      <w:hyperlink r:id="rId8" w:history="1">
        <w:r w:rsidRPr="009C1545">
          <w:rPr>
            <w:rStyle w:val="Hipercze"/>
            <w:rFonts w:asciiTheme="minorHAnsi" w:hAnsiTheme="minorHAnsi" w:cstheme="minorHAnsi"/>
            <w:sz w:val="22"/>
            <w:szCs w:val="22"/>
          </w:rPr>
          <w:t>https://asbytom.bip.gov.pl/sygnalisci/informacja-w-sprawie-zgloszen-zewnetrznych-kierowanych-do-aresztu-sledczego-w-bytomiu.html</w:t>
        </w:r>
      </w:hyperlink>
      <w:r w:rsidRPr="009C1545">
        <w:rPr>
          <w:rFonts w:asciiTheme="minorHAnsi" w:hAnsiTheme="minorHAnsi" w:cstheme="minorHAnsi"/>
          <w:color w:val="000000"/>
          <w:sz w:val="22"/>
          <w:szCs w:val="22"/>
        </w:rPr>
        <w:t xml:space="preserve"> </w:t>
      </w:r>
    </w:p>
    <w:bookmarkEnd w:id="0"/>
    <w:bookmarkEnd w:id="2"/>
    <w:p w14:paraId="286AAA6C" w14:textId="77777777" w:rsidR="00280248" w:rsidRDefault="00280248" w:rsidP="007C5A3C">
      <w:pPr>
        <w:overflowPunct/>
        <w:autoSpaceDE/>
        <w:autoSpaceDN/>
        <w:adjustRightInd/>
        <w:jc w:val="both"/>
        <w:textAlignment w:val="auto"/>
        <w:rPr>
          <w:rFonts w:ascii="Calibri" w:hAnsi="Calibri" w:cs="Calibri"/>
          <w:sz w:val="22"/>
          <w:szCs w:val="22"/>
        </w:rPr>
      </w:pPr>
    </w:p>
    <w:p w14:paraId="31D90726" w14:textId="6C9B99DD" w:rsidR="00C45FEA" w:rsidRPr="0090698F" w:rsidRDefault="00C45FEA" w:rsidP="00A56093">
      <w:pPr>
        <w:overflowPunct/>
        <w:autoSpaceDE/>
        <w:autoSpaceDN/>
        <w:adjustRightInd/>
        <w:jc w:val="center"/>
        <w:textAlignment w:val="auto"/>
        <w:rPr>
          <w:rFonts w:ascii="Calibri" w:hAnsi="Calibri" w:cs="Calibri"/>
          <w:sz w:val="22"/>
          <w:szCs w:val="22"/>
        </w:rPr>
      </w:pPr>
      <w:r w:rsidRPr="0090698F">
        <w:rPr>
          <w:rFonts w:ascii="Calibri" w:hAnsi="Calibri" w:cs="Calibri"/>
          <w:sz w:val="22"/>
          <w:szCs w:val="22"/>
        </w:rPr>
        <w:sym w:font="Arial Narrow" w:char="00A7"/>
      </w:r>
      <w:r w:rsidRPr="0090698F">
        <w:rPr>
          <w:rFonts w:ascii="Calibri" w:hAnsi="Calibri" w:cs="Calibri"/>
          <w:sz w:val="22"/>
          <w:szCs w:val="22"/>
        </w:rPr>
        <w:t xml:space="preserve"> 3</w:t>
      </w:r>
    </w:p>
    <w:p w14:paraId="5DBE2475" w14:textId="77777777" w:rsidR="009C1545" w:rsidRPr="009C1545" w:rsidRDefault="00C45FEA" w:rsidP="00035820">
      <w:pPr>
        <w:pStyle w:val="Tekstpodstawowy22"/>
        <w:numPr>
          <w:ilvl w:val="0"/>
          <w:numId w:val="4"/>
        </w:numPr>
        <w:tabs>
          <w:tab w:val="clear" w:pos="720"/>
          <w:tab w:val="num" w:pos="284"/>
        </w:tabs>
        <w:ind w:left="284"/>
        <w:jc w:val="left"/>
        <w:textAlignment w:val="baseline"/>
        <w:rPr>
          <w:rFonts w:asciiTheme="minorHAnsi" w:hAnsiTheme="minorHAnsi" w:cstheme="minorHAnsi"/>
          <w:sz w:val="22"/>
          <w:szCs w:val="22"/>
        </w:rPr>
      </w:pPr>
      <w:r w:rsidRPr="00E62A97">
        <w:rPr>
          <w:rFonts w:ascii="Calibri" w:hAnsi="Calibri" w:cs="Calibri"/>
          <w:sz w:val="22"/>
          <w:szCs w:val="22"/>
        </w:rPr>
        <w:t xml:space="preserve">Umowa zostaje zawarta na czas oznaczony </w:t>
      </w:r>
      <w:r w:rsidR="00F85078" w:rsidRPr="00F85078">
        <w:rPr>
          <w:rFonts w:ascii="Calibri" w:hAnsi="Calibri" w:cs="Calibri"/>
          <w:sz w:val="22"/>
          <w:szCs w:val="22"/>
        </w:rPr>
        <w:t>na okres</w:t>
      </w:r>
      <w:r w:rsidR="009C1545">
        <w:rPr>
          <w:rFonts w:ascii="Calibri" w:hAnsi="Calibri" w:cs="Calibri"/>
          <w:sz w:val="22"/>
          <w:szCs w:val="22"/>
        </w:rPr>
        <w:t>:</w:t>
      </w:r>
    </w:p>
    <w:p w14:paraId="32BE1928" w14:textId="246C8AFE" w:rsidR="009C1545" w:rsidRDefault="009C1545" w:rsidP="00035820">
      <w:pPr>
        <w:pStyle w:val="NormalnyWeb"/>
        <w:numPr>
          <w:ilvl w:val="0"/>
          <w:numId w:val="36"/>
        </w:numPr>
        <w:spacing w:before="0" w:beforeAutospacing="0" w:after="0" w:afterAutospacing="0"/>
        <w:rPr>
          <w:rFonts w:ascii="Calibri" w:hAnsi="Calibri" w:cs="Calibri"/>
          <w:sz w:val="22"/>
          <w:szCs w:val="22"/>
        </w:rPr>
      </w:pPr>
      <w:r w:rsidRPr="00423304">
        <w:rPr>
          <w:rFonts w:ascii="Calibri" w:hAnsi="Calibri" w:cs="Calibri"/>
          <w:sz w:val="22"/>
          <w:szCs w:val="22"/>
        </w:rPr>
        <w:t>1</w:t>
      </w:r>
      <w:r w:rsidR="00DE36CA">
        <w:rPr>
          <w:rFonts w:ascii="Calibri" w:hAnsi="Calibri" w:cs="Calibri"/>
          <w:sz w:val="22"/>
          <w:szCs w:val="22"/>
        </w:rPr>
        <w:t>1</w:t>
      </w:r>
      <w:r w:rsidRPr="00423304">
        <w:rPr>
          <w:rFonts w:ascii="Calibri" w:hAnsi="Calibri" w:cs="Calibri"/>
          <w:sz w:val="22"/>
          <w:szCs w:val="22"/>
        </w:rPr>
        <w:t xml:space="preserve"> miesięcy od daty zawarcia umowy</w:t>
      </w:r>
      <w:r w:rsidR="00DE36CA">
        <w:rPr>
          <w:rFonts w:ascii="Calibri" w:hAnsi="Calibri" w:cs="Calibri"/>
          <w:sz w:val="22"/>
          <w:szCs w:val="22"/>
        </w:rPr>
        <w:t>, jednak nie wcześniej niż 17.08.2026 r.</w:t>
      </w:r>
      <w:r>
        <w:rPr>
          <w:rFonts w:ascii="Calibri" w:hAnsi="Calibri" w:cs="Calibri"/>
          <w:sz w:val="22"/>
          <w:szCs w:val="22"/>
        </w:rPr>
        <w:t xml:space="preserve"> – dotyczy pakietu nr 1</w:t>
      </w:r>
      <w:r w:rsidR="00B730DC">
        <w:rPr>
          <w:rFonts w:ascii="Calibri" w:hAnsi="Calibri" w:cs="Calibri"/>
          <w:sz w:val="22"/>
          <w:szCs w:val="22"/>
        </w:rPr>
        <w:t xml:space="preserve">, </w:t>
      </w:r>
      <w:r w:rsidR="00DE36CA">
        <w:rPr>
          <w:rFonts w:ascii="Calibri" w:hAnsi="Calibri" w:cs="Calibri"/>
          <w:sz w:val="22"/>
          <w:szCs w:val="22"/>
        </w:rPr>
        <w:t>2</w:t>
      </w:r>
      <w:r w:rsidR="00B730DC">
        <w:rPr>
          <w:rFonts w:ascii="Calibri" w:hAnsi="Calibri" w:cs="Calibri"/>
          <w:sz w:val="22"/>
          <w:szCs w:val="22"/>
        </w:rPr>
        <w:t>;</w:t>
      </w:r>
      <w:r>
        <w:rPr>
          <w:rFonts w:ascii="Calibri" w:hAnsi="Calibri" w:cs="Calibri"/>
          <w:sz w:val="22"/>
          <w:szCs w:val="22"/>
        </w:rPr>
        <w:t xml:space="preserve"> </w:t>
      </w:r>
    </w:p>
    <w:p w14:paraId="696ED0FE" w14:textId="439FE769" w:rsidR="00B730DC" w:rsidRPr="00B730DC" w:rsidRDefault="00B730DC" w:rsidP="00035820">
      <w:pPr>
        <w:pStyle w:val="NormalnyWeb"/>
        <w:numPr>
          <w:ilvl w:val="0"/>
          <w:numId w:val="36"/>
        </w:numPr>
        <w:spacing w:before="0" w:beforeAutospacing="0" w:after="0" w:afterAutospacing="0"/>
        <w:rPr>
          <w:rFonts w:ascii="Calibri" w:hAnsi="Calibri" w:cs="Calibri"/>
          <w:sz w:val="22"/>
          <w:szCs w:val="22"/>
        </w:rPr>
      </w:pPr>
      <w:r w:rsidRPr="00423304">
        <w:rPr>
          <w:rFonts w:ascii="Calibri" w:hAnsi="Calibri" w:cs="Calibri"/>
          <w:sz w:val="22"/>
          <w:szCs w:val="22"/>
        </w:rPr>
        <w:t>1</w:t>
      </w:r>
      <w:r>
        <w:rPr>
          <w:rFonts w:ascii="Calibri" w:hAnsi="Calibri" w:cs="Calibri"/>
          <w:sz w:val="22"/>
          <w:szCs w:val="22"/>
        </w:rPr>
        <w:t>1</w:t>
      </w:r>
      <w:r w:rsidRPr="00423304">
        <w:rPr>
          <w:rFonts w:ascii="Calibri" w:hAnsi="Calibri" w:cs="Calibri"/>
          <w:sz w:val="22"/>
          <w:szCs w:val="22"/>
        </w:rPr>
        <w:t xml:space="preserve"> miesięcy od daty zawarcia umowy</w:t>
      </w:r>
      <w:r>
        <w:rPr>
          <w:rFonts w:ascii="Calibri" w:hAnsi="Calibri" w:cs="Calibri"/>
          <w:sz w:val="22"/>
          <w:szCs w:val="22"/>
        </w:rPr>
        <w:t xml:space="preserve">, jednak nie wcześniej niż 05.09.2026 r. – dotyczy pakietu nr 16, 17; </w:t>
      </w:r>
    </w:p>
    <w:p w14:paraId="5B2C9924" w14:textId="7ED30374" w:rsidR="009C1545" w:rsidRDefault="009C1545" w:rsidP="00035820">
      <w:pPr>
        <w:pStyle w:val="NormalnyWeb"/>
        <w:numPr>
          <w:ilvl w:val="0"/>
          <w:numId w:val="36"/>
        </w:numPr>
        <w:spacing w:before="0" w:beforeAutospacing="0" w:after="0" w:afterAutospacing="0"/>
        <w:rPr>
          <w:rFonts w:ascii="Calibri" w:hAnsi="Calibri" w:cs="Calibri"/>
          <w:sz w:val="22"/>
          <w:szCs w:val="22"/>
        </w:rPr>
      </w:pPr>
      <w:r w:rsidRPr="009C1545">
        <w:rPr>
          <w:rFonts w:ascii="Calibri" w:hAnsi="Calibri" w:cs="Calibri"/>
          <w:sz w:val="22"/>
          <w:szCs w:val="22"/>
        </w:rPr>
        <w:lastRenderedPageBreak/>
        <w:t>12 miesięcy od daty zawarcia umowy, jednak nie wcześniej niż od 1</w:t>
      </w:r>
      <w:r w:rsidR="00DE36CA">
        <w:rPr>
          <w:rFonts w:ascii="Calibri" w:hAnsi="Calibri" w:cs="Calibri"/>
          <w:sz w:val="22"/>
          <w:szCs w:val="22"/>
        </w:rPr>
        <w:t>7</w:t>
      </w:r>
      <w:r w:rsidRPr="009C1545">
        <w:rPr>
          <w:rFonts w:ascii="Calibri" w:hAnsi="Calibri" w:cs="Calibri"/>
          <w:sz w:val="22"/>
          <w:szCs w:val="22"/>
        </w:rPr>
        <w:t>.07.202</w:t>
      </w:r>
      <w:r w:rsidR="00DE36CA">
        <w:rPr>
          <w:rFonts w:ascii="Calibri" w:hAnsi="Calibri" w:cs="Calibri"/>
          <w:sz w:val="22"/>
          <w:szCs w:val="22"/>
        </w:rPr>
        <w:t>6</w:t>
      </w:r>
      <w:r w:rsidRPr="009C1545">
        <w:rPr>
          <w:rFonts w:ascii="Calibri" w:hAnsi="Calibri" w:cs="Calibri"/>
          <w:sz w:val="22"/>
          <w:szCs w:val="22"/>
        </w:rPr>
        <w:t xml:space="preserve"> r. – dotyczy pakietu nr </w:t>
      </w:r>
      <w:r w:rsidR="00DE36CA">
        <w:rPr>
          <w:rFonts w:ascii="Calibri" w:hAnsi="Calibri" w:cs="Calibri"/>
          <w:sz w:val="22"/>
          <w:szCs w:val="22"/>
        </w:rPr>
        <w:t>3</w:t>
      </w:r>
      <w:r w:rsidRPr="009C1545">
        <w:rPr>
          <w:rFonts w:ascii="Calibri" w:hAnsi="Calibri" w:cs="Calibri"/>
          <w:sz w:val="22"/>
          <w:szCs w:val="22"/>
        </w:rPr>
        <w:t xml:space="preserve"> – </w:t>
      </w:r>
      <w:r w:rsidR="009B3F43">
        <w:rPr>
          <w:rFonts w:ascii="Calibri" w:hAnsi="Calibri" w:cs="Calibri"/>
          <w:sz w:val="22"/>
          <w:szCs w:val="22"/>
        </w:rPr>
        <w:t>7</w:t>
      </w:r>
      <w:r>
        <w:rPr>
          <w:rFonts w:ascii="Calibri" w:hAnsi="Calibri" w:cs="Calibri"/>
          <w:sz w:val="22"/>
          <w:szCs w:val="22"/>
        </w:rPr>
        <w:t>,</w:t>
      </w:r>
      <w:r w:rsidR="009B3F43">
        <w:rPr>
          <w:rFonts w:ascii="Calibri" w:hAnsi="Calibri" w:cs="Calibri"/>
          <w:sz w:val="22"/>
          <w:szCs w:val="22"/>
        </w:rPr>
        <w:t xml:space="preserve"> 9 – 15; </w:t>
      </w:r>
    </w:p>
    <w:p w14:paraId="2E4DEC8A" w14:textId="6BB5C08C" w:rsidR="009B3F43" w:rsidRDefault="009B3F43" w:rsidP="00035820">
      <w:pPr>
        <w:pStyle w:val="NormalnyWeb"/>
        <w:numPr>
          <w:ilvl w:val="0"/>
          <w:numId w:val="36"/>
        </w:numPr>
        <w:spacing w:before="0" w:beforeAutospacing="0" w:after="0" w:afterAutospacing="0"/>
        <w:rPr>
          <w:rFonts w:ascii="Calibri" w:hAnsi="Calibri" w:cs="Calibri"/>
          <w:sz w:val="22"/>
          <w:szCs w:val="22"/>
        </w:rPr>
      </w:pPr>
      <w:r w:rsidRPr="009C1545">
        <w:rPr>
          <w:rFonts w:ascii="Calibri" w:hAnsi="Calibri" w:cs="Calibri"/>
          <w:sz w:val="22"/>
          <w:szCs w:val="22"/>
        </w:rPr>
        <w:t xml:space="preserve">12 miesięcy od daty zawarcia umowy, jednak nie wcześniej niż od </w:t>
      </w:r>
      <w:r>
        <w:rPr>
          <w:rFonts w:ascii="Calibri" w:hAnsi="Calibri" w:cs="Calibri"/>
          <w:sz w:val="22"/>
          <w:szCs w:val="22"/>
        </w:rPr>
        <w:t>23</w:t>
      </w:r>
      <w:r w:rsidRPr="009C1545">
        <w:rPr>
          <w:rFonts w:ascii="Calibri" w:hAnsi="Calibri" w:cs="Calibri"/>
          <w:sz w:val="22"/>
          <w:szCs w:val="22"/>
        </w:rPr>
        <w:t>.07.202</w:t>
      </w:r>
      <w:r>
        <w:rPr>
          <w:rFonts w:ascii="Calibri" w:hAnsi="Calibri" w:cs="Calibri"/>
          <w:sz w:val="22"/>
          <w:szCs w:val="22"/>
        </w:rPr>
        <w:t>6</w:t>
      </w:r>
      <w:r w:rsidRPr="009C1545">
        <w:rPr>
          <w:rFonts w:ascii="Calibri" w:hAnsi="Calibri" w:cs="Calibri"/>
          <w:sz w:val="22"/>
          <w:szCs w:val="22"/>
        </w:rPr>
        <w:t xml:space="preserve"> r. – dotyczy pakietu nr </w:t>
      </w:r>
      <w:r>
        <w:rPr>
          <w:rFonts w:ascii="Calibri" w:hAnsi="Calibri" w:cs="Calibri"/>
          <w:sz w:val="22"/>
          <w:szCs w:val="22"/>
        </w:rPr>
        <w:t>8,</w:t>
      </w:r>
    </w:p>
    <w:p w14:paraId="76C87194" w14:textId="312EDC34" w:rsidR="009C1545" w:rsidRPr="00B730DC" w:rsidRDefault="00D23E65" w:rsidP="00035820">
      <w:pPr>
        <w:pStyle w:val="NormalnyWeb"/>
        <w:spacing w:before="0" w:beforeAutospacing="0" w:after="0" w:afterAutospacing="0"/>
        <w:ind w:left="360"/>
        <w:rPr>
          <w:rFonts w:ascii="Calibri" w:hAnsi="Calibri" w:cs="Calibri"/>
          <w:sz w:val="22"/>
          <w:szCs w:val="22"/>
        </w:rPr>
      </w:pPr>
      <w:r w:rsidRPr="009C1545">
        <w:rPr>
          <w:rFonts w:asciiTheme="minorHAnsi" w:hAnsiTheme="minorHAnsi" w:cstheme="minorHAnsi"/>
          <w:sz w:val="22"/>
          <w:szCs w:val="22"/>
        </w:rPr>
        <w:t>nie dłużej niż d</w:t>
      </w:r>
      <w:r w:rsidR="00560BED" w:rsidRPr="009C1545">
        <w:rPr>
          <w:rFonts w:asciiTheme="minorHAnsi" w:hAnsiTheme="minorHAnsi" w:cstheme="minorHAnsi"/>
          <w:sz w:val="22"/>
          <w:szCs w:val="22"/>
        </w:rPr>
        <w:t xml:space="preserve">o wyczerpania maksymalnej wartości zamówienia, </w:t>
      </w:r>
      <w:r w:rsidR="00444EBD" w:rsidRPr="009C1545">
        <w:rPr>
          <w:rFonts w:asciiTheme="minorHAnsi" w:hAnsiTheme="minorHAnsi" w:cstheme="minorHAnsi"/>
          <w:sz w:val="22"/>
          <w:szCs w:val="22"/>
        </w:rPr>
        <w:t xml:space="preserve"> </w:t>
      </w:r>
      <w:r w:rsidR="00560BED" w:rsidRPr="009C1545">
        <w:rPr>
          <w:rFonts w:asciiTheme="minorHAnsi" w:hAnsiTheme="minorHAnsi" w:cstheme="minorHAnsi"/>
          <w:sz w:val="22"/>
          <w:szCs w:val="22"/>
        </w:rPr>
        <w:t xml:space="preserve">o której mowa w </w:t>
      </w:r>
      <w:r w:rsidR="00560BED" w:rsidRPr="00D23E65">
        <w:sym w:font="Arial Narrow" w:char="00A7"/>
      </w:r>
      <w:r w:rsidR="00560BED" w:rsidRPr="009C1545">
        <w:rPr>
          <w:rFonts w:asciiTheme="minorHAnsi" w:hAnsiTheme="minorHAnsi" w:cstheme="minorHAnsi"/>
          <w:sz w:val="22"/>
          <w:szCs w:val="22"/>
        </w:rPr>
        <w:t xml:space="preserve"> 4 ust. 1.</w:t>
      </w:r>
      <w:r w:rsidR="0038157D" w:rsidRPr="009C1545">
        <w:rPr>
          <w:rFonts w:asciiTheme="minorHAnsi" w:hAnsiTheme="minorHAnsi" w:cstheme="minorHAnsi"/>
          <w:sz w:val="22"/>
          <w:szCs w:val="22"/>
        </w:rPr>
        <w:t xml:space="preserve"> </w:t>
      </w:r>
    </w:p>
    <w:p w14:paraId="49453FE4" w14:textId="4481202C" w:rsidR="00E62FD1" w:rsidRPr="009C1545" w:rsidRDefault="001812F5" w:rsidP="00035820">
      <w:pPr>
        <w:pStyle w:val="Tekstpodstawowy21"/>
        <w:numPr>
          <w:ilvl w:val="0"/>
          <w:numId w:val="4"/>
        </w:numPr>
        <w:tabs>
          <w:tab w:val="clear" w:pos="720"/>
          <w:tab w:val="num" w:pos="284"/>
        </w:tabs>
        <w:ind w:left="284"/>
        <w:jc w:val="left"/>
        <w:textAlignment w:val="baseline"/>
        <w:rPr>
          <w:rFonts w:asciiTheme="minorHAnsi" w:hAnsiTheme="minorHAnsi" w:cstheme="minorHAnsi"/>
          <w:sz w:val="22"/>
          <w:szCs w:val="22"/>
        </w:rPr>
      </w:pPr>
      <w:r w:rsidRPr="0065764E">
        <w:rPr>
          <w:rFonts w:asciiTheme="minorHAnsi" w:hAnsiTheme="minorHAnsi" w:cstheme="minorHAnsi"/>
          <w:sz w:val="22"/>
          <w:szCs w:val="22"/>
        </w:rPr>
        <w:t xml:space="preserve">Zamawiający przewiduje możliwość przedłużenia okresu trwania umowy do czasu wyczerpania jej wartości, nie dłużej jednak niż 12 miesięcy, w przypadku gdy, z zastrzeżeniem zapisu ust. </w:t>
      </w:r>
      <w:r w:rsidR="00731469">
        <w:rPr>
          <w:rFonts w:asciiTheme="minorHAnsi" w:hAnsiTheme="minorHAnsi" w:cstheme="minorHAnsi"/>
          <w:sz w:val="22"/>
          <w:szCs w:val="22"/>
        </w:rPr>
        <w:t>10</w:t>
      </w:r>
      <w:r w:rsidRPr="0065764E">
        <w:rPr>
          <w:rFonts w:asciiTheme="minorHAnsi" w:hAnsiTheme="minorHAnsi" w:cstheme="minorHAnsi"/>
          <w:sz w:val="22"/>
          <w:szCs w:val="22"/>
        </w:rPr>
        <w:t xml:space="preserve"> umowy, przed upływem terminu jej obowiązywania nie zostanie wyczerpana w całości wartościowo. Przedłużenie wymaga obopólnej zgody i sporządzenia aneksu w formie pisemnej pod rygorem nieważności. W przypadku odmowy zawarcia aneksu przez Wykonawcę, Wykonawca zwalnia Zamawiającego z odpowiedzialności z tytułu szkody zmniejszenia zamówienia </w:t>
      </w:r>
      <w:r w:rsidR="00B730DC">
        <w:rPr>
          <w:rFonts w:asciiTheme="minorHAnsi" w:hAnsiTheme="minorHAnsi" w:cstheme="minorHAnsi"/>
          <w:sz w:val="22"/>
          <w:szCs w:val="22"/>
        </w:rPr>
        <w:br/>
      </w:r>
      <w:r w:rsidRPr="003D7D77">
        <w:rPr>
          <w:rFonts w:asciiTheme="minorHAnsi" w:hAnsiTheme="minorHAnsi" w:cstheme="minorHAnsi"/>
          <w:sz w:val="22"/>
          <w:szCs w:val="22"/>
        </w:rPr>
        <w:t xml:space="preserve">z zastrzeżeniem ust. </w:t>
      </w:r>
      <w:r w:rsidR="00731469">
        <w:rPr>
          <w:rFonts w:asciiTheme="minorHAnsi" w:hAnsiTheme="minorHAnsi" w:cstheme="minorHAnsi"/>
          <w:sz w:val="22"/>
          <w:szCs w:val="22"/>
        </w:rPr>
        <w:t>10</w:t>
      </w:r>
      <w:r w:rsidRPr="003D7D77">
        <w:rPr>
          <w:rFonts w:asciiTheme="minorHAnsi" w:hAnsiTheme="minorHAnsi" w:cstheme="minorHAnsi"/>
          <w:sz w:val="22"/>
          <w:szCs w:val="22"/>
        </w:rPr>
        <w:t>.</w:t>
      </w:r>
    </w:p>
    <w:p w14:paraId="5D28EDA9" w14:textId="77777777" w:rsidR="009C19B2" w:rsidRPr="009969BC" w:rsidRDefault="003D7D77" w:rsidP="00035820">
      <w:pPr>
        <w:pStyle w:val="Tekstpodstawowy21"/>
        <w:numPr>
          <w:ilvl w:val="0"/>
          <w:numId w:val="4"/>
        </w:numPr>
        <w:tabs>
          <w:tab w:val="clear" w:pos="720"/>
          <w:tab w:val="num" w:pos="284"/>
        </w:tabs>
        <w:ind w:left="284"/>
        <w:jc w:val="left"/>
        <w:textAlignment w:val="baseline"/>
        <w:rPr>
          <w:rFonts w:asciiTheme="minorHAnsi" w:hAnsiTheme="minorHAnsi" w:cstheme="minorHAnsi"/>
          <w:sz w:val="22"/>
          <w:szCs w:val="22"/>
        </w:rPr>
      </w:pPr>
      <w:r w:rsidRPr="007877CE">
        <w:rPr>
          <w:rFonts w:asciiTheme="minorHAnsi" w:hAnsiTheme="minorHAnsi" w:cstheme="minorHAnsi"/>
          <w:sz w:val="22"/>
          <w:szCs w:val="22"/>
        </w:rPr>
        <w:t xml:space="preserve">Dostawa </w:t>
      </w:r>
      <w:r w:rsidR="007877CE" w:rsidRPr="007877CE">
        <w:rPr>
          <w:rFonts w:asciiTheme="minorHAnsi" w:hAnsiTheme="minorHAnsi" w:cstheme="minorHAnsi"/>
          <w:sz w:val="22"/>
          <w:szCs w:val="22"/>
        </w:rPr>
        <w:t xml:space="preserve">przedmiotu </w:t>
      </w:r>
      <w:r w:rsidR="001E3B8A" w:rsidRPr="007877CE">
        <w:rPr>
          <w:rFonts w:asciiTheme="minorHAnsi" w:hAnsiTheme="minorHAnsi" w:cstheme="minorHAnsi"/>
          <w:sz w:val="22"/>
          <w:szCs w:val="22"/>
        </w:rPr>
        <w:t>zamówienia</w:t>
      </w:r>
      <w:r w:rsidRPr="007877CE">
        <w:rPr>
          <w:rFonts w:asciiTheme="minorHAnsi" w:hAnsiTheme="minorHAnsi" w:cstheme="minorHAnsi"/>
          <w:sz w:val="22"/>
          <w:szCs w:val="22"/>
        </w:rPr>
        <w:t xml:space="preserve"> odbywać się będzie sukcesywnie partiami (zgodnie ze złożonym zamówieniem) do magazynu żywności w siedzibie </w:t>
      </w:r>
      <w:r w:rsidRPr="007E5352">
        <w:rPr>
          <w:rFonts w:asciiTheme="minorHAnsi" w:hAnsiTheme="minorHAnsi" w:cstheme="minorHAnsi"/>
          <w:sz w:val="22"/>
          <w:szCs w:val="22"/>
        </w:rPr>
        <w:t xml:space="preserve">Zamawiającego </w:t>
      </w:r>
      <w:r w:rsidR="008268DE" w:rsidRPr="007E5352">
        <w:rPr>
          <w:rFonts w:asciiTheme="minorHAnsi" w:hAnsiTheme="minorHAnsi" w:cstheme="minorHAnsi"/>
          <w:sz w:val="22"/>
          <w:szCs w:val="22"/>
        </w:rPr>
        <w:t xml:space="preserve">(w </w:t>
      </w:r>
      <w:r w:rsidR="008268DE" w:rsidRPr="009969BC">
        <w:rPr>
          <w:rFonts w:asciiTheme="minorHAnsi" w:hAnsiTheme="minorHAnsi" w:cstheme="minorHAnsi"/>
          <w:sz w:val="22"/>
          <w:szCs w:val="22"/>
        </w:rPr>
        <w:t xml:space="preserve">lokalizacji </w:t>
      </w:r>
      <w:r w:rsidRPr="009969BC">
        <w:rPr>
          <w:rFonts w:asciiTheme="minorHAnsi" w:hAnsiTheme="minorHAnsi" w:cstheme="minorHAnsi"/>
          <w:sz w:val="22"/>
          <w:szCs w:val="22"/>
        </w:rPr>
        <w:t>Bytom oraz Zabrze), stosownym transportem i na koszt Wykonawcy w godzinach 8:00 – 1</w:t>
      </w:r>
      <w:r w:rsidR="007E5352" w:rsidRPr="009969BC">
        <w:rPr>
          <w:rFonts w:asciiTheme="minorHAnsi" w:hAnsiTheme="minorHAnsi" w:cstheme="minorHAnsi"/>
          <w:sz w:val="22"/>
          <w:szCs w:val="22"/>
        </w:rPr>
        <w:t>4</w:t>
      </w:r>
      <w:r w:rsidRPr="009969BC">
        <w:rPr>
          <w:rFonts w:asciiTheme="minorHAnsi" w:hAnsiTheme="minorHAnsi" w:cstheme="minorHAnsi"/>
          <w:sz w:val="22"/>
          <w:szCs w:val="22"/>
        </w:rPr>
        <w:t>:</w:t>
      </w:r>
      <w:r w:rsidR="007E5352" w:rsidRPr="009969BC">
        <w:rPr>
          <w:rFonts w:asciiTheme="minorHAnsi" w:hAnsiTheme="minorHAnsi" w:cstheme="minorHAnsi"/>
          <w:sz w:val="22"/>
          <w:szCs w:val="22"/>
        </w:rPr>
        <w:t>3</w:t>
      </w:r>
      <w:r w:rsidRPr="009969BC">
        <w:rPr>
          <w:rFonts w:asciiTheme="minorHAnsi" w:hAnsiTheme="minorHAnsi" w:cstheme="minorHAnsi"/>
          <w:sz w:val="22"/>
          <w:szCs w:val="22"/>
        </w:rPr>
        <w:t xml:space="preserve">0 </w:t>
      </w:r>
      <w:r w:rsidR="007877CE" w:rsidRPr="009969BC">
        <w:rPr>
          <w:rFonts w:asciiTheme="minorHAnsi" w:hAnsiTheme="minorHAnsi" w:cstheme="minorHAnsi"/>
          <w:sz w:val="22"/>
          <w:szCs w:val="22"/>
        </w:rPr>
        <w:t xml:space="preserve">w terminie </w:t>
      </w:r>
      <w:r w:rsidR="007E5352" w:rsidRPr="009969BC">
        <w:rPr>
          <w:rFonts w:asciiTheme="minorHAnsi" w:hAnsiTheme="minorHAnsi" w:cstheme="minorHAnsi"/>
          <w:sz w:val="22"/>
          <w:szCs w:val="22"/>
        </w:rPr>
        <w:t>48 h</w:t>
      </w:r>
      <w:r w:rsidR="007877CE" w:rsidRPr="009969BC">
        <w:rPr>
          <w:rFonts w:asciiTheme="minorHAnsi" w:hAnsiTheme="minorHAnsi" w:cstheme="minorHAnsi"/>
          <w:sz w:val="22"/>
          <w:szCs w:val="22"/>
        </w:rPr>
        <w:t xml:space="preserve"> od daty złożenia zamówienia  tj. od poniedziałku do piątku z wyłączeniem dni ustawowo wolnych od pracy </w:t>
      </w:r>
      <w:r w:rsidRPr="009969BC">
        <w:rPr>
          <w:rFonts w:asciiTheme="minorHAnsi" w:hAnsiTheme="minorHAnsi" w:cstheme="minorHAnsi"/>
          <w:sz w:val="22"/>
          <w:szCs w:val="22"/>
        </w:rPr>
        <w:t>we własnych pojemnikach, które będą opakowaniami zwrotnymi.</w:t>
      </w:r>
    </w:p>
    <w:p w14:paraId="137C66A6" w14:textId="4E097DB8" w:rsidR="00A7178D" w:rsidRPr="009969BC" w:rsidRDefault="00A7178D" w:rsidP="00035820">
      <w:pPr>
        <w:pStyle w:val="Tekstpodstawowy21"/>
        <w:numPr>
          <w:ilvl w:val="0"/>
          <w:numId w:val="4"/>
        </w:numPr>
        <w:tabs>
          <w:tab w:val="clear" w:pos="720"/>
          <w:tab w:val="num" w:pos="284"/>
        </w:tabs>
        <w:ind w:left="284"/>
        <w:jc w:val="left"/>
        <w:textAlignment w:val="baseline"/>
        <w:rPr>
          <w:rFonts w:asciiTheme="minorHAnsi" w:hAnsiTheme="minorHAnsi" w:cstheme="minorHAnsi"/>
          <w:sz w:val="22"/>
          <w:szCs w:val="22"/>
        </w:rPr>
      </w:pPr>
      <w:r w:rsidRPr="009969BC">
        <w:rPr>
          <w:rFonts w:asciiTheme="minorHAnsi" w:hAnsiTheme="minorHAnsi" w:cstheme="minorHAnsi"/>
          <w:sz w:val="22"/>
          <w:szCs w:val="22"/>
        </w:rPr>
        <w:t>Zamawiający zastrzega sobie prawo do zbadania towaru podczas odbioru i dokonania sprawdzenia: warunków transportu, w tym czystości środka transportu i opakowań i innych warunków mających wpływ na jakość zdrowotną przewożonych artykułów oraz sposobu wyładowania zapobiegającego ich zanieczyszczeniu, wymaganej dokumentacji, opakowań zbiorczych i jednostkowych pod kątem uszkodzeń, itp., cech organoleptycznych - widocznych zanieczyszczeń, obcego zapachu, itp.</w:t>
      </w:r>
    </w:p>
    <w:p w14:paraId="6D7C5FF7" w14:textId="78CC8F0F" w:rsidR="00A7178D" w:rsidRPr="009969BC" w:rsidRDefault="00A7178D" w:rsidP="00035820">
      <w:pPr>
        <w:pStyle w:val="Tekstpodstawowy21"/>
        <w:numPr>
          <w:ilvl w:val="0"/>
          <w:numId w:val="4"/>
        </w:numPr>
        <w:tabs>
          <w:tab w:val="clear" w:pos="720"/>
          <w:tab w:val="num" w:pos="284"/>
        </w:tabs>
        <w:ind w:left="284"/>
        <w:jc w:val="left"/>
        <w:textAlignment w:val="baseline"/>
        <w:rPr>
          <w:rFonts w:asciiTheme="minorHAnsi" w:hAnsiTheme="minorHAnsi" w:cstheme="minorHAnsi"/>
          <w:sz w:val="22"/>
          <w:szCs w:val="22"/>
        </w:rPr>
      </w:pPr>
      <w:r w:rsidRPr="009969BC">
        <w:rPr>
          <w:rFonts w:asciiTheme="minorHAnsi" w:hAnsiTheme="minorHAnsi" w:cstheme="minorHAnsi"/>
          <w:sz w:val="22"/>
          <w:szCs w:val="22"/>
        </w:rPr>
        <w:t xml:space="preserve">Zamawiający wymaga dostarczania towaru wolnego od wad. Wykonawca w przypadku zgłoszenia przez Zamawiającego, iż jakość i/lub ilość dostarczonych produktów jest niezgodna ze złożonym zamówieniem (towar jest wadliwy) zobowiązany jest w czasie do </w:t>
      </w:r>
      <w:r w:rsidR="009969BC" w:rsidRPr="009969BC">
        <w:rPr>
          <w:rFonts w:asciiTheme="minorHAnsi" w:hAnsiTheme="minorHAnsi" w:cstheme="minorHAnsi"/>
          <w:sz w:val="22"/>
          <w:szCs w:val="22"/>
        </w:rPr>
        <w:t>24</w:t>
      </w:r>
      <w:r w:rsidRPr="009969BC">
        <w:rPr>
          <w:rFonts w:asciiTheme="minorHAnsi" w:hAnsiTheme="minorHAnsi" w:cstheme="minorHAnsi"/>
          <w:sz w:val="22"/>
          <w:szCs w:val="22"/>
        </w:rPr>
        <w:t xml:space="preserve"> godzin</w:t>
      </w:r>
      <w:r w:rsidR="009969BC" w:rsidRPr="009969BC">
        <w:rPr>
          <w:rFonts w:asciiTheme="minorHAnsi" w:hAnsiTheme="minorHAnsi" w:cstheme="minorHAnsi"/>
          <w:sz w:val="22"/>
          <w:szCs w:val="22"/>
        </w:rPr>
        <w:t>y</w:t>
      </w:r>
      <w:r w:rsidRPr="009969BC">
        <w:rPr>
          <w:rFonts w:asciiTheme="minorHAnsi" w:hAnsiTheme="minorHAnsi" w:cstheme="minorHAnsi"/>
          <w:sz w:val="22"/>
          <w:szCs w:val="22"/>
        </w:rPr>
        <w:t xml:space="preserve"> od zgłoszenia przez Zamawiającego (pisemnie lub pocztą elektroniczną lub telefonicznie lub osobiście) do dostarczenia produktu/ów właściwego/</w:t>
      </w:r>
      <w:proofErr w:type="spellStart"/>
      <w:r w:rsidRPr="009969BC">
        <w:rPr>
          <w:rFonts w:asciiTheme="minorHAnsi" w:hAnsiTheme="minorHAnsi" w:cstheme="minorHAnsi"/>
          <w:sz w:val="22"/>
          <w:szCs w:val="22"/>
        </w:rPr>
        <w:t>ych</w:t>
      </w:r>
      <w:proofErr w:type="spellEnd"/>
      <w:r w:rsidRPr="009969BC">
        <w:rPr>
          <w:rFonts w:asciiTheme="minorHAnsi" w:hAnsiTheme="minorHAnsi" w:cstheme="minorHAnsi"/>
          <w:sz w:val="22"/>
          <w:szCs w:val="22"/>
        </w:rPr>
        <w:t xml:space="preserve"> tj. wolnego/</w:t>
      </w:r>
      <w:proofErr w:type="spellStart"/>
      <w:r w:rsidRPr="009969BC">
        <w:rPr>
          <w:rFonts w:asciiTheme="minorHAnsi" w:hAnsiTheme="minorHAnsi" w:cstheme="minorHAnsi"/>
          <w:sz w:val="22"/>
          <w:szCs w:val="22"/>
        </w:rPr>
        <w:t>ych</w:t>
      </w:r>
      <w:proofErr w:type="spellEnd"/>
      <w:r w:rsidRPr="009969BC">
        <w:rPr>
          <w:rFonts w:asciiTheme="minorHAnsi" w:hAnsiTheme="minorHAnsi" w:cstheme="minorHAnsi"/>
          <w:sz w:val="22"/>
          <w:szCs w:val="22"/>
        </w:rPr>
        <w:t xml:space="preserve"> od wad. </w:t>
      </w:r>
    </w:p>
    <w:p w14:paraId="4CB4F260" w14:textId="77960B11" w:rsidR="00A7178D" w:rsidRPr="00A7178D" w:rsidRDefault="00A7178D" w:rsidP="00035820">
      <w:pPr>
        <w:pStyle w:val="Tekstpodstawowy21"/>
        <w:numPr>
          <w:ilvl w:val="0"/>
          <w:numId w:val="4"/>
        </w:numPr>
        <w:tabs>
          <w:tab w:val="clear" w:pos="720"/>
          <w:tab w:val="num" w:pos="284"/>
        </w:tabs>
        <w:ind w:left="284"/>
        <w:jc w:val="left"/>
        <w:textAlignment w:val="baseline"/>
        <w:rPr>
          <w:rFonts w:asciiTheme="minorHAnsi" w:hAnsiTheme="minorHAnsi" w:cstheme="minorHAnsi"/>
          <w:color w:val="FF0000"/>
          <w:sz w:val="22"/>
          <w:szCs w:val="22"/>
        </w:rPr>
      </w:pPr>
      <w:r w:rsidRPr="00A7178D">
        <w:rPr>
          <w:rFonts w:asciiTheme="minorHAnsi" w:hAnsiTheme="minorHAnsi" w:cstheme="minorHAnsi"/>
          <w:sz w:val="22"/>
          <w:szCs w:val="22"/>
        </w:rPr>
        <w:t xml:space="preserve">W przypadku odmowy wymiany wadliwego towaru, Zamawiający zastrzega sobie prawo do wykonania badań potwierdzających zgodność dostarczonego towaru z obowiązującymi normami </w:t>
      </w:r>
      <w:r>
        <w:rPr>
          <w:rFonts w:asciiTheme="minorHAnsi" w:hAnsiTheme="minorHAnsi" w:cstheme="minorHAnsi"/>
          <w:sz w:val="22"/>
          <w:szCs w:val="22"/>
        </w:rPr>
        <w:br/>
      </w:r>
      <w:r w:rsidRPr="00A7178D">
        <w:rPr>
          <w:rFonts w:asciiTheme="minorHAnsi" w:hAnsiTheme="minorHAnsi" w:cstheme="minorHAnsi"/>
          <w:sz w:val="22"/>
          <w:szCs w:val="22"/>
        </w:rPr>
        <w:t>w najbliższej Zamawiającemu Stacji Sanitarno-Epidemiologicznej.</w:t>
      </w:r>
    </w:p>
    <w:p w14:paraId="4A7049B0" w14:textId="5BD9CE77" w:rsidR="008268DE" w:rsidRPr="008268DE" w:rsidRDefault="008268DE" w:rsidP="00035820">
      <w:pPr>
        <w:pStyle w:val="Tekstpodstawowy21"/>
        <w:numPr>
          <w:ilvl w:val="0"/>
          <w:numId w:val="4"/>
        </w:numPr>
        <w:tabs>
          <w:tab w:val="clear" w:pos="720"/>
          <w:tab w:val="num" w:pos="284"/>
        </w:tabs>
        <w:ind w:left="284"/>
        <w:jc w:val="left"/>
        <w:textAlignment w:val="baseline"/>
        <w:rPr>
          <w:rFonts w:ascii="Calibri" w:hAnsi="Calibri" w:cs="Calibri"/>
          <w:b/>
          <w:sz w:val="23"/>
          <w:szCs w:val="23"/>
        </w:rPr>
      </w:pPr>
      <w:r w:rsidRPr="00A7178D">
        <w:rPr>
          <w:rFonts w:asciiTheme="minorHAnsi" w:hAnsiTheme="minorHAnsi" w:cstheme="minorHAnsi"/>
          <w:sz w:val="22"/>
          <w:szCs w:val="22"/>
        </w:rPr>
        <w:t>Transport (w tym dotyczące czynność związane z załadunkiem i rozładunkiem) oferowanych produktów spożywczych musi odpowiadać wymaganiom sanitarnym dotyczącym środków</w:t>
      </w:r>
      <w:r w:rsidRPr="008268DE">
        <w:rPr>
          <w:rFonts w:asciiTheme="minorHAnsi" w:hAnsiTheme="minorHAnsi" w:cstheme="minorHAnsi"/>
          <w:sz w:val="22"/>
          <w:szCs w:val="22"/>
        </w:rPr>
        <w:t xml:space="preserve"> transportu żywności określonych przepisami ustawy z dnia 25 sierpnia 2006 r. o bezpieczeństwie żywności i żywienia </w:t>
      </w:r>
      <w:r w:rsidRPr="008268DE">
        <w:rPr>
          <w:rFonts w:ascii="Calibri" w:hAnsi="Calibri" w:cs="Calibri"/>
          <w:bCs/>
          <w:sz w:val="22"/>
          <w:szCs w:val="22"/>
        </w:rPr>
        <w:t>(</w:t>
      </w:r>
      <w:proofErr w:type="spellStart"/>
      <w:r w:rsidRPr="008268DE">
        <w:rPr>
          <w:rFonts w:ascii="Calibri" w:hAnsi="Calibri" w:cs="Calibri"/>
          <w:bCs/>
          <w:sz w:val="22"/>
          <w:szCs w:val="22"/>
        </w:rPr>
        <w:t>t</w:t>
      </w:r>
      <w:r w:rsidR="009C19B2">
        <w:rPr>
          <w:rFonts w:ascii="Calibri" w:hAnsi="Calibri" w:cs="Calibri"/>
          <w:bCs/>
          <w:sz w:val="22"/>
          <w:szCs w:val="22"/>
        </w:rPr>
        <w:t>.</w:t>
      </w:r>
      <w:r w:rsidRPr="008268DE">
        <w:rPr>
          <w:rFonts w:ascii="Calibri" w:hAnsi="Calibri" w:cs="Calibri"/>
          <w:bCs/>
          <w:sz w:val="22"/>
          <w:szCs w:val="22"/>
        </w:rPr>
        <w:t>j</w:t>
      </w:r>
      <w:proofErr w:type="spellEnd"/>
      <w:r w:rsidRPr="008268DE">
        <w:rPr>
          <w:rFonts w:ascii="Calibri" w:hAnsi="Calibri" w:cs="Calibri"/>
          <w:bCs/>
          <w:sz w:val="22"/>
          <w:szCs w:val="22"/>
        </w:rPr>
        <w:t>. Dz.U. 202</w:t>
      </w:r>
      <w:r w:rsidR="009C19B2">
        <w:rPr>
          <w:rFonts w:ascii="Calibri" w:hAnsi="Calibri" w:cs="Calibri"/>
          <w:bCs/>
          <w:sz w:val="22"/>
          <w:szCs w:val="22"/>
        </w:rPr>
        <w:t>3</w:t>
      </w:r>
      <w:r w:rsidRPr="008268DE">
        <w:rPr>
          <w:rFonts w:ascii="Calibri" w:hAnsi="Calibri" w:cs="Calibri"/>
          <w:bCs/>
          <w:sz w:val="22"/>
          <w:szCs w:val="22"/>
        </w:rPr>
        <w:t xml:space="preserve"> poz. </w:t>
      </w:r>
      <w:r w:rsidR="009C19B2">
        <w:rPr>
          <w:rFonts w:ascii="Calibri" w:hAnsi="Calibri" w:cs="Calibri"/>
          <w:bCs/>
          <w:sz w:val="22"/>
          <w:szCs w:val="22"/>
        </w:rPr>
        <w:t>1448</w:t>
      </w:r>
      <w:r w:rsidR="00B730DC">
        <w:rPr>
          <w:rFonts w:ascii="Calibri" w:hAnsi="Calibri" w:cs="Calibri"/>
          <w:bCs/>
          <w:sz w:val="22"/>
          <w:szCs w:val="22"/>
        </w:rPr>
        <w:t xml:space="preserve"> z </w:t>
      </w:r>
      <w:proofErr w:type="spellStart"/>
      <w:r w:rsidR="00B730DC">
        <w:rPr>
          <w:rFonts w:ascii="Calibri" w:hAnsi="Calibri" w:cs="Calibri"/>
          <w:bCs/>
          <w:sz w:val="22"/>
          <w:szCs w:val="22"/>
        </w:rPr>
        <w:t>późn</w:t>
      </w:r>
      <w:proofErr w:type="spellEnd"/>
      <w:r w:rsidR="00B730DC">
        <w:rPr>
          <w:rFonts w:ascii="Calibri" w:hAnsi="Calibri" w:cs="Calibri"/>
          <w:bCs/>
          <w:sz w:val="22"/>
          <w:szCs w:val="22"/>
        </w:rPr>
        <w:t>. zm.</w:t>
      </w:r>
      <w:r w:rsidRPr="008268DE">
        <w:rPr>
          <w:rFonts w:ascii="Calibri" w:hAnsi="Calibri" w:cs="Calibri"/>
          <w:bCs/>
          <w:sz w:val="22"/>
          <w:szCs w:val="22"/>
        </w:rPr>
        <w:t>)</w:t>
      </w:r>
      <w:r>
        <w:rPr>
          <w:rFonts w:ascii="Calibri" w:hAnsi="Calibri" w:cs="Calibri"/>
          <w:bCs/>
          <w:sz w:val="22"/>
          <w:szCs w:val="22"/>
        </w:rPr>
        <w:t xml:space="preserve">. </w:t>
      </w:r>
      <w:r w:rsidRPr="008268DE">
        <w:rPr>
          <w:rFonts w:asciiTheme="minorHAnsi" w:hAnsiTheme="minorHAnsi" w:cstheme="minorHAnsi"/>
          <w:sz w:val="22"/>
          <w:szCs w:val="22"/>
        </w:rPr>
        <w:t xml:space="preserve">Dostawa </w:t>
      </w:r>
      <w:r>
        <w:rPr>
          <w:rFonts w:asciiTheme="minorHAnsi" w:hAnsiTheme="minorHAnsi" w:cstheme="minorHAnsi"/>
          <w:sz w:val="22"/>
          <w:szCs w:val="22"/>
        </w:rPr>
        <w:t>produktów</w:t>
      </w:r>
      <w:r w:rsidRPr="008268DE">
        <w:rPr>
          <w:rFonts w:asciiTheme="minorHAnsi" w:hAnsiTheme="minorHAnsi" w:cstheme="minorHAnsi"/>
          <w:sz w:val="22"/>
          <w:szCs w:val="22"/>
        </w:rPr>
        <w:t xml:space="preserve"> spożywczych obejmuje dostarczenie ich przez Wykonawcę własnym transportem do siedziby Zamawiającego oraz wniesienie towaru do pomieszczeń </w:t>
      </w:r>
      <w:r>
        <w:rPr>
          <w:rFonts w:asciiTheme="minorHAnsi" w:hAnsiTheme="minorHAnsi" w:cstheme="minorHAnsi"/>
          <w:sz w:val="22"/>
          <w:szCs w:val="22"/>
        </w:rPr>
        <w:t>magazynów żywności</w:t>
      </w:r>
      <w:r w:rsidRPr="008268DE">
        <w:rPr>
          <w:rFonts w:asciiTheme="minorHAnsi" w:hAnsiTheme="minorHAnsi" w:cstheme="minorHAnsi"/>
          <w:sz w:val="22"/>
          <w:szCs w:val="22"/>
        </w:rPr>
        <w:t>. Koszty i ryzyko transportu ponosi Wykonawca. (Wykonawca zobowiązuje się do elastycznego reagowania na zwiększone lub zmniejszone potrzeby Zamawiającego w stosunku do danego asortymentu lub całości dostawy)</w:t>
      </w:r>
      <w:r>
        <w:rPr>
          <w:rFonts w:asciiTheme="minorHAnsi" w:hAnsiTheme="minorHAnsi" w:cstheme="minorHAnsi"/>
          <w:sz w:val="22"/>
          <w:szCs w:val="22"/>
        </w:rPr>
        <w:t>.</w:t>
      </w:r>
    </w:p>
    <w:p w14:paraId="3F097927" w14:textId="77777777" w:rsidR="007719C2" w:rsidRDefault="007845A2" w:rsidP="00035820">
      <w:pPr>
        <w:numPr>
          <w:ilvl w:val="0"/>
          <w:numId w:val="4"/>
        </w:numPr>
        <w:tabs>
          <w:tab w:val="num" w:pos="284"/>
        </w:tabs>
        <w:ind w:left="284"/>
        <w:rPr>
          <w:rFonts w:ascii="Calibri" w:hAnsi="Calibri" w:cs="Calibri"/>
          <w:sz w:val="22"/>
          <w:szCs w:val="22"/>
        </w:rPr>
      </w:pPr>
      <w:r w:rsidRPr="007845A2">
        <w:rPr>
          <w:rFonts w:asciiTheme="minorHAnsi" w:hAnsiTheme="minorHAnsi" w:cstheme="minorHAnsi"/>
          <w:sz w:val="22"/>
          <w:szCs w:val="22"/>
        </w:rPr>
        <w:t>Ilo</w:t>
      </w:r>
      <w:r w:rsidRPr="007845A2">
        <w:rPr>
          <w:rFonts w:ascii="Calibri" w:hAnsi="Calibri" w:cs="Calibri"/>
          <w:sz w:val="22"/>
          <w:szCs w:val="22"/>
        </w:rPr>
        <w:sym w:font="Times New Roman" w:char="015B"/>
      </w:r>
      <w:r w:rsidRPr="007845A2">
        <w:rPr>
          <w:rFonts w:ascii="Calibri" w:hAnsi="Calibri" w:cs="Calibri"/>
          <w:sz w:val="22"/>
          <w:szCs w:val="22"/>
        </w:rPr>
        <w:t>ci przedmiotu zamówienia podane w za</w:t>
      </w:r>
      <w:r w:rsidRPr="007845A2">
        <w:rPr>
          <w:rFonts w:ascii="Calibri" w:hAnsi="Calibri" w:cs="Calibri"/>
          <w:sz w:val="22"/>
          <w:szCs w:val="22"/>
        </w:rPr>
        <w:sym w:font="Times New Roman" w:char="0142"/>
      </w:r>
      <w:r w:rsidRPr="007845A2">
        <w:rPr>
          <w:rFonts w:ascii="Calibri" w:hAnsi="Calibri" w:cs="Calibri"/>
          <w:sz w:val="22"/>
          <w:szCs w:val="22"/>
        </w:rPr>
        <w:sym w:font="Times New Roman" w:char="0105"/>
      </w:r>
      <w:proofErr w:type="spellStart"/>
      <w:r w:rsidRPr="007845A2">
        <w:rPr>
          <w:rFonts w:ascii="Calibri" w:hAnsi="Calibri" w:cs="Calibri"/>
          <w:sz w:val="22"/>
          <w:szCs w:val="22"/>
        </w:rPr>
        <w:t>czniku</w:t>
      </w:r>
      <w:proofErr w:type="spellEnd"/>
      <w:r w:rsidRPr="007845A2">
        <w:rPr>
          <w:rFonts w:ascii="Calibri" w:hAnsi="Calibri" w:cs="Calibri"/>
          <w:sz w:val="22"/>
          <w:szCs w:val="22"/>
        </w:rPr>
        <w:t xml:space="preserve"> nr 1 do umowy maj</w:t>
      </w:r>
      <w:r w:rsidRPr="007845A2">
        <w:rPr>
          <w:rFonts w:ascii="Calibri" w:hAnsi="Calibri" w:cs="Calibri"/>
          <w:sz w:val="22"/>
          <w:szCs w:val="22"/>
        </w:rPr>
        <w:sym w:font="Times New Roman" w:char="0105"/>
      </w:r>
      <w:r w:rsidRPr="007845A2">
        <w:rPr>
          <w:rFonts w:ascii="Calibri" w:hAnsi="Calibri" w:cs="Calibri"/>
          <w:sz w:val="22"/>
          <w:szCs w:val="22"/>
        </w:rPr>
        <w:t xml:space="preserve"> charakter szacunkowy,  a </w:t>
      </w:r>
      <w:proofErr w:type="spellStart"/>
      <w:r w:rsidRPr="007845A2">
        <w:rPr>
          <w:rFonts w:ascii="Calibri" w:hAnsi="Calibri" w:cs="Calibri"/>
          <w:sz w:val="22"/>
          <w:szCs w:val="22"/>
        </w:rPr>
        <w:t>faktyczn</w:t>
      </w:r>
      <w:proofErr w:type="spellEnd"/>
      <w:r w:rsidRPr="007845A2">
        <w:rPr>
          <w:rFonts w:ascii="Calibri" w:hAnsi="Calibri" w:cs="Calibri"/>
          <w:sz w:val="22"/>
          <w:szCs w:val="22"/>
        </w:rPr>
        <w:sym w:font="Times New Roman" w:char="0105"/>
      </w:r>
      <w:r w:rsidRPr="007845A2">
        <w:rPr>
          <w:rFonts w:ascii="Calibri" w:hAnsi="Calibri" w:cs="Calibri"/>
          <w:sz w:val="22"/>
          <w:szCs w:val="22"/>
        </w:rPr>
        <w:t xml:space="preserve"> ilo</w:t>
      </w:r>
      <w:r w:rsidRPr="007845A2">
        <w:rPr>
          <w:rFonts w:ascii="Calibri" w:hAnsi="Calibri" w:cs="Calibri"/>
          <w:sz w:val="22"/>
          <w:szCs w:val="22"/>
        </w:rPr>
        <w:sym w:font="Times New Roman" w:char="015B"/>
      </w:r>
      <w:r w:rsidRPr="007845A2">
        <w:rPr>
          <w:rFonts w:ascii="Calibri" w:hAnsi="Calibri" w:cs="Calibri"/>
          <w:sz w:val="22"/>
          <w:szCs w:val="22"/>
        </w:rPr>
        <w:sym w:font="Times New Roman" w:char="0107"/>
      </w:r>
      <w:r w:rsidRPr="007845A2">
        <w:rPr>
          <w:rFonts w:ascii="Calibri" w:hAnsi="Calibri" w:cs="Calibri"/>
          <w:sz w:val="22"/>
          <w:szCs w:val="22"/>
        </w:rPr>
        <w:t xml:space="preserve">  </w:t>
      </w:r>
      <w:proofErr w:type="spellStart"/>
      <w:r w:rsidRPr="007845A2">
        <w:rPr>
          <w:rFonts w:ascii="Calibri" w:hAnsi="Calibri" w:cs="Calibri"/>
          <w:sz w:val="22"/>
          <w:szCs w:val="22"/>
        </w:rPr>
        <w:t>okre</w:t>
      </w:r>
      <w:proofErr w:type="spellEnd"/>
      <w:r w:rsidRPr="007845A2">
        <w:rPr>
          <w:rFonts w:ascii="Calibri" w:hAnsi="Calibri" w:cs="Calibri"/>
          <w:sz w:val="22"/>
          <w:szCs w:val="22"/>
        </w:rPr>
        <w:sym w:font="Times New Roman" w:char="015B"/>
      </w:r>
      <w:r w:rsidRPr="007845A2">
        <w:rPr>
          <w:rFonts w:ascii="Calibri" w:hAnsi="Calibri" w:cs="Calibri"/>
          <w:sz w:val="22"/>
          <w:szCs w:val="22"/>
        </w:rPr>
        <w:t>l</w:t>
      </w:r>
      <w:r w:rsidRPr="007845A2">
        <w:rPr>
          <w:rFonts w:ascii="Calibri" w:hAnsi="Calibri" w:cs="Calibri"/>
          <w:sz w:val="22"/>
          <w:szCs w:val="22"/>
        </w:rPr>
        <w:sym w:font="Times New Roman" w:char="0105"/>
      </w:r>
      <w:r w:rsidRPr="007845A2">
        <w:rPr>
          <w:rFonts w:ascii="Calibri" w:hAnsi="Calibri" w:cs="Calibri"/>
          <w:sz w:val="22"/>
          <w:szCs w:val="22"/>
        </w:rPr>
        <w:t xml:space="preserve"> </w:t>
      </w:r>
      <w:proofErr w:type="spellStart"/>
      <w:r w:rsidRPr="007845A2">
        <w:rPr>
          <w:rFonts w:ascii="Calibri" w:hAnsi="Calibri" w:cs="Calibri"/>
          <w:sz w:val="22"/>
          <w:szCs w:val="22"/>
        </w:rPr>
        <w:t>bie</w:t>
      </w:r>
      <w:proofErr w:type="spellEnd"/>
      <w:r w:rsidRPr="007845A2">
        <w:rPr>
          <w:rFonts w:ascii="Calibri" w:hAnsi="Calibri" w:cs="Calibri"/>
          <w:sz w:val="22"/>
          <w:szCs w:val="22"/>
        </w:rPr>
        <w:sym w:font="Times New Roman" w:char="017C"/>
      </w:r>
      <w:r w:rsidRPr="007845A2">
        <w:rPr>
          <w:rFonts w:ascii="Calibri" w:hAnsi="Calibri" w:cs="Calibri"/>
          <w:sz w:val="22"/>
          <w:szCs w:val="22"/>
        </w:rPr>
        <w:sym w:font="Times New Roman" w:char="0105"/>
      </w:r>
      <w:r w:rsidRPr="007845A2">
        <w:rPr>
          <w:rFonts w:ascii="Calibri" w:hAnsi="Calibri" w:cs="Calibri"/>
          <w:sz w:val="22"/>
          <w:szCs w:val="22"/>
        </w:rPr>
        <w:t xml:space="preserve">ce potrzeby Zamawiającego. </w:t>
      </w:r>
      <w:bookmarkStart w:id="3" w:name="_Hlk120014882"/>
    </w:p>
    <w:p w14:paraId="74483978" w14:textId="03C41091" w:rsidR="008268DE" w:rsidRPr="009C1545" w:rsidRDefault="007845A2" w:rsidP="00035820">
      <w:pPr>
        <w:numPr>
          <w:ilvl w:val="0"/>
          <w:numId w:val="4"/>
        </w:numPr>
        <w:tabs>
          <w:tab w:val="num" w:pos="284"/>
        </w:tabs>
        <w:ind w:left="284"/>
        <w:rPr>
          <w:rFonts w:asciiTheme="minorHAnsi" w:hAnsiTheme="minorHAnsi" w:cstheme="minorHAnsi"/>
          <w:sz w:val="22"/>
          <w:szCs w:val="22"/>
        </w:rPr>
      </w:pPr>
      <w:r w:rsidRPr="007719C2">
        <w:rPr>
          <w:rFonts w:ascii="Calibri" w:hAnsi="Calibri"/>
          <w:sz w:val="22"/>
          <w:szCs w:val="22"/>
        </w:rPr>
        <w:t>Zamawiający zastrzega sobie, w ramach przedmiotu umowy, prawo do żądania od Wykonawcy zwiększenia rozmiaru dostaw jednego asortymentu, kosztem odpowiedniego wartościowo zmniejszenia dostaw innego asortymentu (w stosunku do wielkości określonych w formularzu ofertowym</w:t>
      </w:r>
      <w:r w:rsidRPr="009A597B">
        <w:rPr>
          <w:rFonts w:ascii="Calibri" w:hAnsi="Calibri"/>
          <w:sz w:val="22"/>
          <w:szCs w:val="22"/>
        </w:rPr>
        <w:t xml:space="preserve">) przy niezmienionej całkowitej wartości przedmiotu zamówienia (wartości </w:t>
      </w:r>
      <w:r w:rsidRPr="009C1545">
        <w:rPr>
          <w:rFonts w:asciiTheme="minorHAnsi" w:hAnsiTheme="minorHAnsi" w:cstheme="minorHAnsi"/>
          <w:sz w:val="22"/>
          <w:szCs w:val="22"/>
        </w:rPr>
        <w:t>poszczególnych pakietów)</w:t>
      </w:r>
      <w:bookmarkEnd w:id="3"/>
      <w:r w:rsidR="00CF6790" w:rsidRPr="009C1545">
        <w:rPr>
          <w:rFonts w:asciiTheme="minorHAnsi" w:hAnsiTheme="minorHAnsi" w:cstheme="minorHAnsi"/>
          <w:sz w:val="22"/>
          <w:szCs w:val="22"/>
        </w:rPr>
        <w:t xml:space="preserve"> – </w:t>
      </w:r>
      <w:r w:rsidR="009C1545" w:rsidRPr="009C1545">
        <w:rPr>
          <w:rFonts w:asciiTheme="minorHAnsi" w:hAnsiTheme="minorHAnsi" w:cstheme="minorHAnsi"/>
          <w:b/>
          <w:bCs/>
          <w:sz w:val="22"/>
          <w:szCs w:val="22"/>
        </w:rPr>
        <w:t>nie d</w:t>
      </w:r>
      <w:r w:rsidR="009C1545" w:rsidRPr="009C1545">
        <w:rPr>
          <w:rFonts w:asciiTheme="minorHAnsi" w:hAnsiTheme="minorHAnsi" w:cstheme="minorHAnsi"/>
          <w:b/>
          <w:sz w:val="22"/>
          <w:szCs w:val="22"/>
        </w:rPr>
        <w:t xml:space="preserve">otyczy pakietu nr </w:t>
      </w:r>
      <w:r w:rsidR="00DE36CA">
        <w:rPr>
          <w:rFonts w:asciiTheme="minorHAnsi" w:hAnsiTheme="minorHAnsi" w:cstheme="minorHAnsi"/>
          <w:b/>
          <w:sz w:val="22"/>
          <w:szCs w:val="22"/>
        </w:rPr>
        <w:t>3</w:t>
      </w:r>
      <w:r w:rsidR="009C1545" w:rsidRPr="009C1545">
        <w:rPr>
          <w:rFonts w:asciiTheme="minorHAnsi" w:hAnsiTheme="minorHAnsi" w:cstheme="minorHAnsi"/>
          <w:b/>
          <w:sz w:val="22"/>
          <w:szCs w:val="22"/>
        </w:rPr>
        <w:t>, 1</w:t>
      </w:r>
      <w:r w:rsidR="00DE36CA">
        <w:rPr>
          <w:rFonts w:asciiTheme="minorHAnsi" w:hAnsiTheme="minorHAnsi" w:cstheme="minorHAnsi"/>
          <w:b/>
          <w:sz w:val="22"/>
          <w:szCs w:val="22"/>
        </w:rPr>
        <w:t>5</w:t>
      </w:r>
      <w:r w:rsidR="009C1545" w:rsidRPr="009C1545">
        <w:rPr>
          <w:rFonts w:asciiTheme="minorHAnsi" w:hAnsiTheme="minorHAnsi" w:cstheme="minorHAnsi"/>
          <w:b/>
          <w:sz w:val="22"/>
          <w:szCs w:val="22"/>
        </w:rPr>
        <w:t>.</w:t>
      </w:r>
    </w:p>
    <w:p w14:paraId="327D1086" w14:textId="395BAF82" w:rsidR="007719C2" w:rsidRPr="009A597B" w:rsidRDefault="007845A2" w:rsidP="00035820">
      <w:pPr>
        <w:numPr>
          <w:ilvl w:val="0"/>
          <w:numId w:val="4"/>
        </w:numPr>
        <w:tabs>
          <w:tab w:val="num" w:pos="284"/>
        </w:tabs>
        <w:ind w:left="284"/>
        <w:rPr>
          <w:rFonts w:ascii="Calibri" w:hAnsi="Calibri" w:cs="Calibri"/>
          <w:sz w:val="22"/>
          <w:szCs w:val="22"/>
        </w:rPr>
      </w:pPr>
      <w:r w:rsidRPr="00480CD5">
        <w:rPr>
          <w:rFonts w:ascii="Calibri" w:hAnsi="Calibri" w:cs="Calibri"/>
          <w:sz w:val="22"/>
          <w:szCs w:val="22"/>
        </w:rPr>
        <w:t xml:space="preserve">Zamawiający zastrzega sobie prawo do zmniejszenia ilości objętego umową przedmiotu zamówienia w poszczególnych pozycjach zamawianych </w:t>
      </w:r>
      <w:r w:rsidR="008268DE" w:rsidRPr="00480CD5">
        <w:rPr>
          <w:rFonts w:ascii="Calibri" w:hAnsi="Calibri" w:cs="Calibri"/>
          <w:sz w:val="22"/>
          <w:szCs w:val="22"/>
        </w:rPr>
        <w:t>produktów</w:t>
      </w:r>
      <w:r w:rsidRPr="00480CD5">
        <w:rPr>
          <w:rFonts w:ascii="Calibri" w:hAnsi="Calibri" w:cs="Calibri"/>
          <w:sz w:val="22"/>
          <w:szCs w:val="22"/>
        </w:rPr>
        <w:t xml:space="preserve"> w zależności od uzyskanych środków finansowych lub, gdy z przyczyn niezależnych od Zamawiającego, wykupienie pełnej ilości wyrobów byłoby niecelowe. Zamawiający zobowiązuje się jednocześnie do zrealizowania </w:t>
      </w:r>
      <w:r w:rsidR="00444EBD" w:rsidRPr="00480CD5">
        <w:rPr>
          <w:rFonts w:ascii="Calibri" w:hAnsi="Calibri" w:cs="Calibri"/>
          <w:sz w:val="22"/>
          <w:szCs w:val="22"/>
        </w:rPr>
        <w:t xml:space="preserve">                                 </w:t>
      </w:r>
      <w:r w:rsidRPr="009A597B">
        <w:rPr>
          <w:rFonts w:ascii="Calibri" w:hAnsi="Calibri" w:cs="Calibri"/>
          <w:sz w:val="22"/>
          <w:szCs w:val="22"/>
        </w:rPr>
        <w:t>co najmniej</w:t>
      </w:r>
      <w:r w:rsidR="008268DE" w:rsidRPr="009A597B">
        <w:rPr>
          <w:rFonts w:ascii="Calibri" w:hAnsi="Calibri" w:cs="Calibri"/>
          <w:sz w:val="22"/>
          <w:szCs w:val="22"/>
        </w:rPr>
        <w:t xml:space="preserve"> </w:t>
      </w:r>
      <w:r w:rsidR="008268DE" w:rsidRPr="009A597B">
        <w:rPr>
          <w:rFonts w:ascii="Calibri" w:eastAsia="SimSun" w:hAnsi="Calibri" w:cs="Calibri"/>
          <w:kern w:val="3"/>
          <w:sz w:val="22"/>
          <w:szCs w:val="22"/>
          <w:lang w:eastAsia="en-US"/>
        </w:rPr>
        <w:t>7</w:t>
      </w:r>
      <w:r w:rsidR="007719C2" w:rsidRPr="009A597B">
        <w:rPr>
          <w:rFonts w:ascii="Calibri" w:eastAsia="SimSun" w:hAnsi="Calibri" w:cs="Calibri"/>
          <w:kern w:val="3"/>
          <w:sz w:val="22"/>
          <w:szCs w:val="22"/>
          <w:lang w:eastAsia="en-US"/>
        </w:rPr>
        <w:t>0 %</w:t>
      </w:r>
      <w:r w:rsidR="007719C2" w:rsidRPr="009A597B">
        <w:rPr>
          <w:sz w:val="24"/>
          <w:szCs w:val="24"/>
        </w:rPr>
        <w:t xml:space="preserve"> </w:t>
      </w:r>
      <w:r w:rsidR="007719C2" w:rsidRPr="009A597B">
        <w:rPr>
          <w:rFonts w:ascii="Calibri" w:eastAsia="SimSun" w:hAnsi="Calibri" w:cs="Calibri"/>
          <w:kern w:val="3"/>
          <w:sz w:val="22"/>
          <w:szCs w:val="22"/>
          <w:lang w:eastAsia="en-US"/>
        </w:rPr>
        <w:t>wartości brutto umowy</w:t>
      </w:r>
      <w:r w:rsidR="008268DE" w:rsidRPr="009A597B">
        <w:rPr>
          <w:rFonts w:ascii="Calibri" w:eastAsia="SimSun" w:hAnsi="Calibri" w:cs="Calibri"/>
          <w:kern w:val="3"/>
          <w:sz w:val="22"/>
          <w:szCs w:val="22"/>
          <w:lang w:eastAsia="en-US"/>
        </w:rPr>
        <w:t xml:space="preserve"> </w:t>
      </w:r>
      <w:r w:rsidR="009C1545">
        <w:rPr>
          <w:rFonts w:ascii="Calibri" w:eastAsia="SimSun" w:hAnsi="Calibri" w:cs="Calibri"/>
          <w:kern w:val="3"/>
          <w:sz w:val="22"/>
          <w:szCs w:val="22"/>
          <w:lang w:eastAsia="en-US"/>
        </w:rPr>
        <w:t xml:space="preserve">– </w:t>
      </w:r>
      <w:r w:rsidR="009C1545" w:rsidRPr="009C1545">
        <w:rPr>
          <w:rFonts w:ascii="Calibri" w:eastAsia="SimSun" w:hAnsi="Calibri" w:cs="Calibri"/>
          <w:b/>
          <w:bCs/>
          <w:kern w:val="3"/>
          <w:sz w:val="22"/>
          <w:szCs w:val="22"/>
          <w:lang w:eastAsia="en-US"/>
        </w:rPr>
        <w:t>dotyczy wszystkich pakietów.</w:t>
      </w:r>
    </w:p>
    <w:p w14:paraId="20B2306E" w14:textId="77777777" w:rsidR="00B730DC" w:rsidRDefault="00B730DC" w:rsidP="00035820">
      <w:pPr>
        <w:overflowPunct/>
        <w:autoSpaceDE/>
        <w:autoSpaceDN/>
        <w:adjustRightInd/>
        <w:spacing w:after="160" w:line="259" w:lineRule="auto"/>
        <w:textAlignment w:val="auto"/>
        <w:rPr>
          <w:rFonts w:ascii="Calibri" w:hAnsi="Calibri" w:cs="Calibri"/>
          <w:sz w:val="22"/>
          <w:szCs w:val="22"/>
        </w:rPr>
      </w:pPr>
      <w:r>
        <w:rPr>
          <w:rFonts w:ascii="Calibri" w:hAnsi="Calibri" w:cs="Calibri"/>
          <w:sz w:val="22"/>
          <w:szCs w:val="22"/>
        </w:rPr>
        <w:br w:type="page"/>
      </w:r>
    </w:p>
    <w:p w14:paraId="1512AC05" w14:textId="4DD287D7" w:rsidR="007845A2" w:rsidRDefault="007845A2" w:rsidP="00035820">
      <w:pPr>
        <w:numPr>
          <w:ilvl w:val="0"/>
          <w:numId w:val="4"/>
        </w:numPr>
        <w:tabs>
          <w:tab w:val="num" w:pos="284"/>
        </w:tabs>
        <w:ind w:left="284"/>
        <w:rPr>
          <w:rFonts w:ascii="Calibri" w:hAnsi="Calibri" w:cs="Calibri"/>
          <w:sz w:val="22"/>
          <w:szCs w:val="22"/>
        </w:rPr>
      </w:pPr>
      <w:r w:rsidRPr="00480CD5">
        <w:rPr>
          <w:rFonts w:ascii="Calibri" w:hAnsi="Calibri" w:cs="Calibri"/>
          <w:sz w:val="22"/>
          <w:szCs w:val="22"/>
        </w:rPr>
        <w:lastRenderedPageBreak/>
        <w:t xml:space="preserve">Zamawiający może zrezygnować z dostawy części przedmiotu umowy. W takiej sytuacji Wykonawcy </w:t>
      </w:r>
      <w:r w:rsidRPr="007845A2">
        <w:rPr>
          <w:rFonts w:ascii="Calibri" w:hAnsi="Calibri" w:cs="Calibri"/>
          <w:sz w:val="22"/>
          <w:szCs w:val="22"/>
        </w:rPr>
        <w:t xml:space="preserve">nie należy się wynagrodzenie za przedmiot umowy nie dostarczony z powodu rezygnacji Zamawiającego. Wykonawca zrzeka się roszczeń z tytułu utraconych korzyści. Rezygnacja przez Zamawiającego z dostawy części przedmiotu umowy nie wpływa na obowiązek Zamawiającego zrealizowania umowy dla zamówienia, w zakresie określonym w ust. </w:t>
      </w:r>
      <w:r w:rsidR="00731469">
        <w:rPr>
          <w:rFonts w:ascii="Calibri" w:hAnsi="Calibri" w:cs="Calibri"/>
          <w:sz w:val="22"/>
          <w:szCs w:val="22"/>
        </w:rPr>
        <w:t>10</w:t>
      </w:r>
      <w:r w:rsidRPr="007845A2">
        <w:rPr>
          <w:rFonts w:ascii="Calibri" w:hAnsi="Calibri" w:cs="Calibri"/>
          <w:sz w:val="22"/>
          <w:szCs w:val="22"/>
        </w:rPr>
        <w:t>.</w:t>
      </w:r>
    </w:p>
    <w:p w14:paraId="085DFB96" w14:textId="77777777" w:rsidR="007845A2" w:rsidRPr="007845A2" w:rsidRDefault="007845A2" w:rsidP="00035820">
      <w:pPr>
        <w:numPr>
          <w:ilvl w:val="0"/>
          <w:numId w:val="4"/>
        </w:numPr>
        <w:tabs>
          <w:tab w:val="num" w:pos="284"/>
        </w:tabs>
        <w:ind w:left="284"/>
        <w:rPr>
          <w:rFonts w:ascii="Calibri" w:hAnsi="Calibri" w:cs="Calibri"/>
          <w:sz w:val="22"/>
          <w:szCs w:val="22"/>
        </w:rPr>
      </w:pPr>
      <w:r w:rsidRPr="007845A2">
        <w:rPr>
          <w:rFonts w:ascii="Calibri" w:hAnsi="Calibri" w:cs="Calibri"/>
          <w:sz w:val="22"/>
          <w:szCs w:val="22"/>
        </w:rPr>
        <w:t>Wykonawca za uprzednią zgodą Zamawiającego może dostarczać przedmiot umowy w zamiennych opakowaniach przy niezmienionej cenie jednostki przeliczeniowej.</w:t>
      </w:r>
    </w:p>
    <w:p w14:paraId="18894CB6" w14:textId="77777777" w:rsidR="007845A2" w:rsidRPr="007845A2" w:rsidRDefault="007845A2" w:rsidP="00035820">
      <w:pPr>
        <w:numPr>
          <w:ilvl w:val="0"/>
          <w:numId w:val="4"/>
        </w:numPr>
        <w:tabs>
          <w:tab w:val="num" w:pos="284"/>
        </w:tabs>
        <w:ind w:left="284"/>
        <w:rPr>
          <w:rFonts w:ascii="Calibri" w:hAnsi="Calibri" w:cs="Calibri"/>
          <w:b/>
          <w:bCs/>
          <w:sz w:val="22"/>
          <w:szCs w:val="22"/>
        </w:rPr>
      </w:pPr>
      <w:r w:rsidRPr="007845A2">
        <w:rPr>
          <w:rFonts w:ascii="Calibri" w:hAnsi="Calibri"/>
          <w:sz w:val="22"/>
          <w:szCs w:val="22"/>
        </w:rPr>
        <w:t>W przypadku, gdy Wykonawca nie dostarczy przedmiotu zamówienia lub dostawa nie nast</w:t>
      </w:r>
      <w:r w:rsidRPr="007845A2">
        <w:rPr>
          <w:rFonts w:ascii="Calibri" w:eastAsia="TimesNewRoman" w:hAnsi="Calibri"/>
          <w:sz w:val="22"/>
          <w:szCs w:val="22"/>
        </w:rPr>
        <w:t>ą</w:t>
      </w:r>
      <w:r w:rsidRPr="007845A2">
        <w:rPr>
          <w:rFonts w:ascii="Calibri" w:hAnsi="Calibri"/>
          <w:sz w:val="22"/>
          <w:szCs w:val="22"/>
        </w:rPr>
        <w:t xml:space="preserve">pi </w:t>
      </w:r>
      <w:r w:rsidRPr="007845A2">
        <w:rPr>
          <w:rFonts w:ascii="Calibri" w:hAnsi="Calibri"/>
          <w:sz w:val="22"/>
          <w:szCs w:val="22"/>
        </w:rPr>
        <w:br/>
        <w:t>w terminie okre</w:t>
      </w:r>
      <w:r w:rsidRPr="007845A2">
        <w:rPr>
          <w:rFonts w:ascii="Calibri" w:eastAsia="TimesNewRoman" w:hAnsi="Calibri"/>
          <w:sz w:val="22"/>
          <w:szCs w:val="22"/>
        </w:rPr>
        <w:t>ś</w:t>
      </w:r>
      <w:r w:rsidRPr="007845A2">
        <w:rPr>
          <w:rFonts w:ascii="Calibri" w:hAnsi="Calibri"/>
          <w:sz w:val="22"/>
          <w:szCs w:val="22"/>
        </w:rPr>
        <w:t>lonym w § 3 ust. 3 Zamawiaj</w:t>
      </w:r>
      <w:r w:rsidRPr="007845A2">
        <w:rPr>
          <w:rFonts w:ascii="Calibri" w:eastAsia="TimesNewRoman" w:hAnsi="Calibri"/>
          <w:sz w:val="22"/>
          <w:szCs w:val="22"/>
        </w:rPr>
        <w:t>ą</w:t>
      </w:r>
      <w:r w:rsidRPr="007845A2">
        <w:rPr>
          <w:rFonts w:ascii="Calibri" w:hAnsi="Calibri"/>
          <w:sz w:val="22"/>
          <w:szCs w:val="22"/>
        </w:rPr>
        <w:t>cy zastrzega sobie prawo dokonania zakupu interwencyjnego od innego dostawcy w ilo</w:t>
      </w:r>
      <w:r w:rsidRPr="007845A2">
        <w:rPr>
          <w:rFonts w:ascii="Calibri" w:eastAsia="TimesNewRoman" w:hAnsi="Calibri"/>
          <w:sz w:val="22"/>
          <w:szCs w:val="22"/>
        </w:rPr>
        <w:t>ś</w:t>
      </w:r>
      <w:r w:rsidRPr="007845A2">
        <w:rPr>
          <w:rFonts w:ascii="Calibri" w:hAnsi="Calibri"/>
          <w:sz w:val="22"/>
          <w:szCs w:val="22"/>
        </w:rPr>
        <w:t>ci i asortymencie nie zrealizowanej w terminie dostawy.</w:t>
      </w:r>
    </w:p>
    <w:p w14:paraId="6921CDE8" w14:textId="0531F531" w:rsidR="009C19B2" w:rsidRPr="009C1545" w:rsidRDefault="007845A2" w:rsidP="00035820">
      <w:pPr>
        <w:numPr>
          <w:ilvl w:val="0"/>
          <w:numId w:val="4"/>
        </w:numPr>
        <w:tabs>
          <w:tab w:val="num" w:pos="284"/>
        </w:tabs>
        <w:ind w:left="284"/>
        <w:rPr>
          <w:rFonts w:ascii="Calibri" w:hAnsi="Calibri" w:cs="Calibri"/>
          <w:sz w:val="22"/>
          <w:szCs w:val="22"/>
        </w:rPr>
      </w:pPr>
      <w:r w:rsidRPr="007845A2">
        <w:rPr>
          <w:rFonts w:ascii="Calibri" w:hAnsi="Calibri"/>
          <w:sz w:val="22"/>
          <w:szCs w:val="22"/>
        </w:rPr>
        <w:t>W przypadku zakupu interwencyjnego zmniejsza si</w:t>
      </w:r>
      <w:r w:rsidRPr="007845A2">
        <w:rPr>
          <w:rFonts w:ascii="Calibri" w:eastAsia="TimesNewRoman" w:hAnsi="Calibri"/>
          <w:sz w:val="22"/>
          <w:szCs w:val="22"/>
        </w:rPr>
        <w:t xml:space="preserve">ę </w:t>
      </w:r>
      <w:r w:rsidRPr="007845A2">
        <w:rPr>
          <w:rFonts w:ascii="Calibri" w:hAnsi="Calibri"/>
          <w:sz w:val="22"/>
          <w:szCs w:val="22"/>
        </w:rPr>
        <w:t>odpowiednio wielko</w:t>
      </w:r>
      <w:r w:rsidRPr="007845A2">
        <w:rPr>
          <w:rFonts w:ascii="Calibri" w:eastAsia="TimesNewRoman" w:hAnsi="Calibri"/>
          <w:sz w:val="22"/>
          <w:szCs w:val="22"/>
        </w:rPr>
        <w:t xml:space="preserve">ść </w:t>
      </w:r>
      <w:r w:rsidRPr="007845A2">
        <w:rPr>
          <w:rFonts w:ascii="Calibri" w:hAnsi="Calibri"/>
          <w:sz w:val="22"/>
          <w:szCs w:val="22"/>
        </w:rPr>
        <w:t>przedmiotu umowy</w:t>
      </w:r>
      <w:r w:rsidR="002A13D6">
        <w:rPr>
          <w:rFonts w:ascii="Calibri" w:hAnsi="Calibri"/>
          <w:sz w:val="22"/>
          <w:szCs w:val="22"/>
        </w:rPr>
        <w:t xml:space="preserve">               </w:t>
      </w:r>
      <w:r w:rsidRPr="007845A2">
        <w:rPr>
          <w:rFonts w:ascii="Calibri" w:hAnsi="Calibri"/>
          <w:sz w:val="22"/>
          <w:szCs w:val="22"/>
        </w:rPr>
        <w:t xml:space="preserve"> oraz warto</w:t>
      </w:r>
      <w:r w:rsidRPr="007845A2">
        <w:rPr>
          <w:rFonts w:ascii="Calibri" w:eastAsia="TimesNewRoman" w:hAnsi="Calibri"/>
          <w:sz w:val="22"/>
          <w:szCs w:val="22"/>
        </w:rPr>
        <w:t xml:space="preserve">ść </w:t>
      </w:r>
      <w:r w:rsidRPr="007845A2">
        <w:rPr>
          <w:rFonts w:ascii="Calibri" w:hAnsi="Calibri"/>
          <w:sz w:val="22"/>
          <w:szCs w:val="22"/>
        </w:rPr>
        <w:t>umowy o wielko</w:t>
      </w:r>
      <w:r w:rsidRPr="007845A2">
        <w:rPr>
          <w:rFonts w:ascii="Calibri" w:eastAsia="TimesNewRoman" w:hAnsi="Calibri"/>
          <w:sz w:val="22"/>
          <w:szCs w:val="22"/>
        </w:rPr>
        <w:t xml:space="preserve">ść </w:t>
      </w:r>
      <w:r w:rsidRPr="007845A2">
        <w:rPr>
          <w:rFonts w:ascii="Calibri" w:hAnsi="Calibri"/>
          <w:sz w:val="22"/>
          <w:szCs w:val="22"/>
        </w:rPr>
        <w:t>tego zakupu.</w:t>
      </w:r>
    </w:p>
    <w:p w14:paraId="3EA9E152" w14:textId="30452ED1" w:rsidR="007845A2" w:rsidRPr="007845A2" w:rsidRDefault="007845A2" w:rsidP="00035820">
      <w:pPr>
        <w:numPr>
          <w:ilvl w:val="0"/>
          <w:numId w:val="4"/>
        </w:numPr>
        <w:tabs>
          <w:tab w:val="num" w:pos="284"/>
        </w:tabs>
        <w:ind w:left="284"/>
        <w:rPr>
          <w:rFonts w:ascii="Calibri" w:hAnsi="Calibri" w:cs="Calibri"/>
          <w:sz w:val="22"/>
          <w:szCs w:val="22"/>
        </w:rPr>
      </w:pPr>
      <w:r w:rsidRPr="007845A2">
        <w:rPr>
          <w:rFonts w:ascii="Calibri" w:hAnsi="Calibri"/>
          <w:sz w:val="22"/>
          <w:szCs w:val="22"/>
        </w:rPr>
        <w:t>W przypadku zakupu interwencyjnego Wykonawca zobowi</w:t>
      </w:r>
      <w:r w:rsidRPr="007845A2">
        <w:rPr>
          <w:rFonts w:ascii="Calibri" w:eastAsia="TimesNewRoman" w:hAnsi="Calibri"/>
          <w:sz w:val="22"/>
          <w:szCs w:val="22"/>
        </w:rPr>
        <w:t>ą</w:t>
      </w:r>
      <w:r w:rsidRPr="007845A2">
        <w:rPr>
          <w:rFonts w:ascii="Calibri" w:hAnsi="Calibri"/>
          <w:sz w:val="22"/>
          <w:szCs w:val="22"/>
        </w:rPr>
        <w:t>zany jest do zwrotu Zamawiaj</w:t>
      </w:r>
      <w:r w:rsidRPr="007845A2">
        <w:rPr>
          <w:rFonts w:ascii="Calibri" w:eastAsia="TimesNewRoman" w:hAnsi="Calibri"/>
          <w:sz w:val="22"/>
          <w:szCs w:val="22"/>
        </w:rPr>
        <w:t>ą</w:t>
      </w:r>
      <w:r w:rsidRPr="007845A2">
        <w:rPr>
          <w:rFonts w:ascii="Calibri" w:hAnsi="Calibri"/>
          <w:sz w:val="22"/>
          <w:szCs w:val="22"/>
        </w:rPr>
        <w:t xml:space="preserve">cemu </w:t>
      </w:r>
      <w:r w:rsidRPr="007845A2">
        <w:rPr>
          <w:rFonts w:asciiTheme="minorHAnsi" w:hAnsiTheme="minorHAnsi" w:cstheme="minorHAnsi"/>
          <w:sz w:val="22"/>
          <w:szCs w:val="22"/>
        </w:rPr>
        <w:t>kwot stanowiących różnicę pomi</w:t>
      </w:r>
      <w:r w:rsidRPr="007845A2">
        <w:rPr>
          <w:rFonts w:asciiTheme="minorHAnsi" w:eastAsia="TimesNewRoman" w:hAnsiTheme="minorHAnsi" w:cstheme="minorHAnsi"/>
          <w:sz w:val="22"/>
          <w:szCs w:val="22"/>
        </w:rPr>
        <w:t>ę</w:t>
      </w:r>
      <w:r w:rsidRPr="007845A2">
        <w:rPr>
          <w:rFonts w:asciiTheme="minorHAnsi" w:hAnsiTheme="minorHAnsi" w:cstheme="minorHAnsi"/>
          <w:sz w:val="22"/>
          <w:szCs w:val="22"/>
        </w:rPr>
        <w:t>dzy cen</w:t>
      </w:r>
      <w:r w:rsidRPr="007845A2">
        <w:rPr>
          <w:rFonts w:asciiTheme="minorHAnsi" w:eastAsia="TimesNewRoman" w:hAnsiTheme="minorHAnsi" w:cstheme="minorHAnsi"/>
          <w:sz w:val="22"/>
          <w:szCs w:val="22"/>
        </w:rPr>
        <w:t xml:space="preserve">ą </w:t>
      </w:r>
      <w:r w:rsidRPr="007845A2">
        <w:rPr>
          <w:rFonts w:asciiTheme="minorHAnsi" w:hAnsiTheme="minorHAnsi" w:cstheme="minorHAnsi"/>
          <w:sz w:val="22"/>
          <w:szCs w:val="22"/>
        </w:rPr>
        <w:t>zakupu interwencyjnego i cen</w:t>
      </w:r>
      <w:r w:rsidRPr="007845A2">
        <w:rPr>
          <w:rFonts w:asciiTheme="minorHAnsi" w:eastAsia="TimesNewRoman" w:hAnsiTheme="minorHAnsi" w:cstheme="minorHAnsi"/>
          <w:sz w:val="22"/>
          <w:szCs w:val="22"/>
        </w:rPr>
        <w:t xml:space="preserve">ą partii towaru </w:t>
      </w:r>
      <w:r w:rsidRPr="007845A2">
        <w:rPr>
          <w:rFonts w:asciiTheme="minorHAnsi" w:hAnsiTheme="minorHAnsi" w:cstheme="minorHAnsi"/>
          <w:sz w:val="22"/>
          <w:szCs w:val="22"/>
        </w:rPr>
        <w:t>dostawy ustalon</w:t>
      </w:r>
      <w:r w:rsidRPr="007845A2">
        <w:rPr>
          <w:rFonts w:asciiTheme="minorHAnsi" w:eastAsia="TimesNewRoman" w:hAnsiTheme="minorHAnsi" w:cstheme="minorHAnsi"/>
          <w:sz w:val="22"/>
          <w:szCs w:val="22"/>
        </w:rPr>
        <w:t xml:space="preserve">ą </w:t>
      </w:r>
      <w:r w:rsidRPr="007845A2">
        <w:rPr>
          <w:rFonts w:asciiTheme="minorHAnsi" w:hAnsiTheme="minorHAnsi" w:cstheme="minorHAnsi"/>
          <w:sz w:val="22"/>
          <w:szCs w:val="22"/>
        </w:rPr>
        <w:t>niniejsz</w:t>
      </w:r>
      <w:r w:rsidRPr="007845A2">
        <w:rPr>
          <w:rFonts w:asciiTheme="minorHAnsi" w:eastAsia="TimesNewRoman" w:hAnsiTheme="minorHAnsi" w:cstheme="minorHAnsi"/>
          <w:sz w:val="22"/>
          <w:szCs w:val="22"/>
        </w:rPr>
        <w:t xml:space="preserve">ą </w:t>
      </w:r>
      <w:r w:rsidRPr="007845A2">
        <w:rPr>
          <w:rFonts w:asciiTheme="minorHAnsi" w:hAnsiTheme="minorHAnsi" w:cstheme="minorHAnsi"/>
          <w:sz w:val="22"/>
          <w:szCs w:val="22"/>
        </w:rPr>
        <w:t>umow</w:t>
      </w:r>
      <w:r w:rsidRPr="007845A2">
        <w:rPr>
          <w:rFonts w:asciiTheme="minorHAnsi" w:eastAsia="TimesNewRoman" w:hAnsiTheme="minorHAnsi" w:cstheme="minorHAnsi"/>
          <w:sz w:val="22"/>
          <w:szCs w:val="22"/>
        </w:rPr>
        <w:t xml:space="preserve">ą i zapłaty kary umownej, w wysokości określonej w § </w:t>
      </w:r>
      <w:r w:rsidR="00733865">
        <w:rPr>
          <w:rFonts w:asciiTheme="minorHAnsi" w:eastAsia="TimesNewRoman" w:hAnsiTheme="minorHAnsi" w:cstheme="minorHAnsi"/>
          <w:sz w:val="22"/>
          <w:szCs w:val="22"/>
        </w:rPr>
        <w:t>9</w:t>
      </w:r>
      <w:r w:rsidRPr="007845A2">
        <w:rPr>
          <w:rFonts w:asciiTheme="minorHAnsi" w:eastAsia="TimesNewRoman" w:hAnsiTheme="minorHAnsi" w:cstheme="minorHAnsi"/>
          <w:sz w:val="22"/>
          <w:szCs w:val="22"/>
        </w:rPr>
        <w:t xml:space="preserve"> ust. 1 pkt 1)</w:t>
      </w:r>
      <w:r w:rsidR="00444EBD">
        <w:rPr>
          <w:rFonts w:asciiTheme="minorHAnsi" w:eastAsia="TimesNewRoman" w:hAnsiTheme="minorHAnsi" w:cstheme="minorHAnsi"/>
          <w:sz w:val="22"/>
          <w:szCs w:val="22"/>
        </w:rPr>
        <w:t xml:space="preserve">                                 </w:t>
      </w:r>
      <w:r w:rsidRPr="007845A2">
        <w:rPr>
          <w:rFonts w:asciiTheme="minorHAnsi" w:eastAsia="TimesNewRoman" w:hAnsiTheme="minorHAnsi" w:cstheme="minorHAnsi"/>
          <w:sz w:val="22"/>
          <w:szCs w:val="22"/>
        </w:rPr>
        <w:t xml:space="preserve"> liczonej do dnia realizacji dostawy interwencyjnej</w:t>
      </w:r>
      <w:r w:rsidR="00296031">
        <w:rPr>
          <w:rFonts w:asciiTheme="minorHAnsi" w:eastAsia="TimesNewRoman" w:hAnsiTheme="minorHAnsi" w:cstheme="minorHAnsi"/>
          <w:sz w:val="22"/>
          <w:szCs w:val="22"/>
        </w:rPr>
        <w:t>.</w:t>
      </w:r>
    </w:p>
    <w:p w14:paraId="1635D072" w14:textId="1C35140F" w:rsidR="007845A2" w:rsidRPr="007845A2" w:rsidRDefault="007845A2" w:rsidP="00035820">
      <w:pPr>
        <w:numPr>
          <w:ilvl w:val="0"/>
          <w:numId w:val="4"/>
        </w:numPr>
        <w:tabs>
          <w:tab w:val="num" w:pos="284"/>
        </w:tabs>
        <w:ind w:left="284"/>
        <w:rPr>
          <w:rFonts w:ascii="Calibri" w:hAnsi="Calibri" w:cs="Calibri"/>
          <w:sz w:val="22"/>
          <w:szCs w:val="22"/>
        </w:rPr>
      </w:pPr>
      <w:r w:rsidRPr="007845A2">
        <w:rPr>
          <w:rFonts w:ascii="Calibri" w:hAnsi="Calibri"/>
          <w:sz w:val="22"/>
          <w:szCs w:val="22"/>
        </w:rPr>
        <w:t>Koszty wynikające z ust. 1</w:t>
      </w:r>
      <w:r w:rsidR="00A7178D">
        <w:rPr>
          <w:rFonts w:ascii="Calibri" w:hAnsi="Calibri"/>
          <w:sz w:val="22"/>
          <w:szCs w:val="22"/>
        </w:rPr>
        <w:t>5</w:t>
      </w:r>
      <w:r w:rsidRPr="007845A2">
        <w:rPr>
          <w:rFonts w:ascii="Calibri" w:hAnsi="Calibri"/>
          <w:sz w:val="22"/>
          <w:szCs w:val="22"/>
        </w:rPr>
        <w:t xml:space="preserve"> zostają ujęte na notach obciążających. Termin płatności wynosi 14 dni licząc od daty wystawienia noty księgowej Wykonawcy.</w:t>
      </w:r>
    </w:p>
    <w:p w14:paraId="298A6E19" w14:textId="586F0C60" w:rsidR="007845A2" w:rsidRPr="007845A2" w:rsidRDefault="007845A2" w:rsidP="00035820">
      <w:pPr>
        <w:numPr>
          <w:ilvl w:val="0"/>
          <w:numId w:val="4"/>
        </w:numPr>
        <w:tabs>
          <w:tab w:val="num" w:pos="284"/>
        </w:tabs>
        <w:ind w:left="284"/>
        <w:rPr>
          <w:rFonts w:ascii="Calibri" w:hAnsi="Calibri" w:cs="Calibri"/>
          <w:sz w:val="22"/>
          <w:szCs w:val="22"/>
        </w:rPr>
      </w:pPr>
      <w:r w:rsidRPr="007845A2">
        <w:rPr>
          <w:rFonts w:asciiTheme="minorHAnsi" w:hAnsiTheme="minorHAnsi" w:cstheme="minorHAnsi"/>
          <w:color w:val="000000"/>
          <w:sz w:val="22"/>
          <w:szCs w:val="22"/>
        </w:rPr>
        <w:t xml:space="preserve">Koszty dostarczenia przedmiotu zamówienia do </w:t>
      </w:r>
      <w:r w:rsidR="00236B58">
        <w:rPr>
          <w:rFonts w:asciiTheme="minorHAnsi" w:hAnsiTheme="minorHAnsi" w:cstheme="minorHAnsi"/>
          <w:color w:val="000000"/>
          <w:sz w:val="22"/>
          <w:szCs w:val="22"/>
        </w:rPr>
        <w:t>magazyn</w:t>
      </w:r>
      <w:r w:rsidR="00946EE6">
        <w:rPr>
          <w:rFonts w:asciiTheme="minorHAnsi" w:hAnsiTheme="minorHAnsi" w:cstheme="minorHAnsi"/>
          <w:color w:val="000000"/>
          <w:sz w:val="22"/>
          <w:szCs w:val="22"/>
        </w:rPr>
        <w:t xml:space="preserve">ów żywności </w:t>
      </w:r>
      <w:r w:rsidRPr="007845A2">
        <w:rPr>
          <w:rFonts w:asciiTheme="minorHAnsi" w:hAnsiTheme="minorHAnsi" w:cstheme="minorHAnsi"/>
          <w:color w:val="000000"/>
          <w:sz w:val="22"/>
          <w:szCs w:val="22"/>
        </w:rPr>
        <w:t xml:space="preserve">Zamawiającego, w tym koszty transportu, ubezpieczenia oraz opakowania </w:t>
      </w:r>
      <w:r w:rsidR="00946EE6">
        <w:rPr>
          <w:rFonts w:asciiTheme="minorHAnsi" w:hAnsiTheme="minorHAnsi" w:cstheme="minorHAnsi"/>
          <w:color w:val="000000"/>
          <w:sz w:val="22"/>
          <w:szCs w:val="22"/>
        </w:rPr>
        <w:t>produktów</w:t>
      </w:r>
      <w:r w:rsidRPr="007845A2">
        <w:rPr>
          <w:rFonts w:asciiTheme="minorHAnsi" w:hAnsiTheme="minorHAnsi" w:cstheme="minorHAnsi"/>
          <w:color w:val="000000"/>
          <w:sz w:val="22"/>
          <w:szCs w:val="22"/>
        </w:rPr>
        <w:t xml:space="preserve"> na czas transportu do miejsca dostarczenia obciążają Wykonawcę.</w:t>
      </w:r>
    </w:p>
    <w:p w14:paraId="3EAE6FE7" w14:textId="77777777" w:rsidR="007845A2" w:rsidRPr="007845A2" w:rsidRDefault="007845A2" w:rsidP="00035820">
      <w:pPr>
        <w:numPr>
          <w:ilvl w:val="0"/>
          <w:numId w:val="4"/>
        </w:numPr>
        <w:tabs>
          <w:tab w:val="num" w:pos="284"/>
        </w:tabs>
        <w:ind w:left="284"/>
        <w:rPr>
          <w:rFonts w:ascii="Calibri" w:hAnsi="Calibri" w:cs="Calibri"/>
          <w:sz w:val="22"/>
          <w:szCs w:val="22"/>
        </w:rPr>
      </w:pPr>
      <w:proofErr w:type="spellStart"/>
      <w:r w:rsidRPr="007845A2">
        <w:rPr>
          <w:rFonts w:ascii="Calibri" w:hAnsi="Calibri"/>
          <w:color w:val="000000"/>
          <w:sz w:val="22"/>
          <w:szCs w:val="22"/>
        </w:rPr>
        <w:t>Zam</w:t>
      </w:r>
      <w:proofErr w:type="spellEnd"/>
      <w:r w:rsidRPr="007845A2">
        <w:rPr>
          <w:sz w:val="24"/>
        </w:rPr>
        <w:sym w:font="Times New Roman" w:char="00F3"/>
      </w:r>
      <w:proofErr w:type="spellStart"/>
      <w:r w:rsidRPr="007845A2">
        <w:rPr>
          <w:rFonts w:ascii="Calibri" w:hAnsi="Calibri"/>
          <w:color w:val="000000"/>
          <w:sz w:val="22"/>
          <w:szCs w:val="22"/>
        </w:rPr>
        <w:t>wienie</w:t>
      </w:r>
      <w:proofErr w:type="spellEnd"/>
      <w:r w:rsidRPr="007845A2">
        <w:rPr>
          <w:rFonts w:ascii="Calibri" w:hAnsi="Calibri"/>
          <w:color w:val="000000"/>
          <w:sz w:val="22"/>
          <w:szCs w:val="22"/>
        </w:rPr>
        <w:t xml:space="preserve"> </w:t>
      </w:r>
      <w:proofErr w:type="spellStart"/>
      <w:r w:rsidRPr="007845A2">
        <w:rPr>
          <w:rFonts w:ascii="Calibri" w:hAnsi="Calibri"/>
          <w:color w:val="000000"/>
          <w:sz w:val="22"/>
          <w:szCs w:val="22"/>
        </w:rPr>
        <w:t>mo</w:t>
      </w:r>
      <w:proofErr w:type="spellEnd"/>
      <w:r w:rsidRPr="007845A2">
        <w:rPr>
          <w:sz w:val="24"/>
        </w:rPr>
        <w:sym w:font="Times New Roman" w:char="017C"/>
      </w:r>
      <w:r w:rsidRPr="007845A2">
        <w:rPr>
          <w:rFonts w:ascii="Calibri" w:hAnsi="Calibri"/>
          <w:color w:val="000000"/>
          <w:sz w:val="22"/>
          <w:szCs w:val="22"/>
        </w:rPr>
        <w:t xml:space="preserve">e </w:t>
      </w:r>
      <w:proofErr w:type="spellStart"/>
      <w:r w:rsidRPr="007845A2">
        <w:rPr>
          <w:rFonts w:ascii="Calibri" w:hAnsi="Calibri"/>
          <w:color w:val="000000"/>
          <w:sz w:val="22"/>
          <w:szCs w:val="22"/>
        </w:rPr>
        <w:t>nast</w:t>
      </w:r>
      <w:proofErr w:type="spellEnd"/>
      <w:r w:rsidRPr="007845A2">
        <w:rPr>
          <w:sz w:val="24"/>
        </w:rPr>
        <w:sym w:font="Times New Roman" w:char="0105"/>
      </w:r>
      <w:r w:rsidRPr="007845A2">
        <w:rPr>
          <w:rFonts w:ascii="Calibri" w:hAnsi="Calibri"/>
          <w:color w:val="000000"/>
          <w:sz w:val="22"/>
          <w:szCs w:val="22"/>
        </w:rPr>
        <w:t>pi</w:t>
      </w:r>
      <w:r w:rsidRPr="007845A2">
        <w:rPr>
          <w:sz w:val="24"/>
        </w:rPr>
        <w:sym w:font="Times New Roman" w:char="0107"/>
      </w:r>
      <w:r w:rsidRPr="007845A2">
        <w:rPr>
          <w:rFonts w:ascii="Calibri" w:hAnsi="Calibri"/>
          <w:color w:val="000000"/>
          <w:sz w:val="22"/>
          <w:szCs w:val="22"/>
        </w:rPr>
        <w:t xml:space="preserve"> w formie  pisemnej, w tym poprzez </w:t>
      </w:r>
      <w:proofErr w:type="spellStart"/>
      <w:r w:rsidRPr="007845A2">
        <w:rPr>
          <w:rFonts w:ascii="Calibri" w:hAnsi="Calibri"/>
          <w:color w:val="000000"/>
          <w:sz w:val="22"/>
          <w:szCs w:val="22"/>
        </w:rPr>
        <w:t>wys</w:t>
      </w:r>
      <w:proofErr w:type="spellEnd"/>
      <w:r w:rsidRPr="007845A2">
        <w:rPr>
          <w:sz w:val="24"/>
        </w:rPr>
        <w:sym w:font="Times New Roman" w:char="0142"/>
      </w:r>
      <w:proofErr w:type="spellStart"/>
      <w:r w:rsidRPr="007845A2">
        <w:rPr>
          <w:rFonts w:ascii="Calibri" w:hAnsi="Calibri"/>
          <w:color w:val="000000"/>
          <w:sz w:val="22"/>
          <w:szCs w:val="22"/>
        </w:rPr>
        <w:t>anie</w:t>
      </w:r>
      <w:proofErr w:type="spellEnd"/>
      <w:r w:rsidRPr="007845A2">
        <w:rPr>
          <w:rFonts w:ascii="Calibri" w:hAnsi="Calibri"/>
          <w:color w:val="000000"/>
          <w:sz w:val="22"/>
          <w:szCs w:val="22"/>
        </w:rPr>
        <w:t xml:space="preserve"> faksu na nr ………………………. </w:t>
      </w:r>
      <w:r w:rsidRPr="007845A2">
        <w:rPr>
          <w:rFonts w:ascii="Calibri" w:hAnsi="Calibri" w:cs="Calibri"/>
          <w:sz w:val="22"/>
          <w:szCs w:val="22"/>
        </w:rPr>
        <w:t>lub pocztą elektroniczną na adres: …………………………………..</w:t>
      </w:r>
    </w:p>
    <w:p w14:paraId="73A8B79D" w14:textId="77777777" w:rsidR="00854D82" w:rsidRDefault="007845A2" w:rsidP="00035820">
      <w:pPr>
        <w:numPr>
          <w:ilvl w:val="0"/>
          <w:numId w:val="4"/>
        </w:numPr>
        <w:tabs>
          <w:tab w:val="num" w:pos="284"/>
        </w:tabs>
        <w:ind w:left="284"/>
        <w:rPr>
          <w:rFonts w:ascii="Calibri" w:hAnsi="Calibri" w:cs="Calibri"/>
          <w:sz w:val="22"/>
          <w:szCs w:val="22"/>
        </w:rPr>
      </w:pPr>
      <w:r w:rsidRPr="007845A2">
        <w:rPr>
          <w:rFonts w:ascii="Calibri" w:hAnsi="Calibri"/>
          <w:color w:val="000000"/>
          <w:sz w:val="22"/>
          <w:szCs w:val="22"/>
        </w:rPr>
        <w:t>Wykonawca zobowiązuje się do zapewnienia transportu przedmiotu zamówienia gwarantującego należyte zabezpieczenia jakościowe.</w:t>
      </w:r>
    </w:p>
    <w:p w14:paraId="185BB449" w14:textId="48AEFD20" w:rsidR="00946EE6" w:rsidRPr="00A7178D" w:rsidRDefault="007845A2" w:rsidP="00035820">
      <w:pPr>
        <w:numPr>
          <w:ilvl w:val="0"/>
          <w:numId w:val="4"/>
        </w:numPr>
        <w:tabs>
          <w:tab w:val="num" w:pos="284"/>
        </w:tabs>
        <w:ind w:left="284"/>
        <w:rPr>
          <w:rFonts w:ascii="Calibri" w:hAnsi="Calibri" w:cs="Calibri"/>
          <w:sz w:val="22"/>
          <w:szCs w:val="22"/>
        </w:rPr>
      </w:pPr>
      <w:r w:rsidRPr="007845A2">
        <w:rPr>
          <w:rFonts w:ascii="Calibri" w:hAnsi="Calibri"/>
          <w:color w:val="000000"/>
          <w:sz w:val="22"/>
          <w:szCs w:val="22"/>
        </w:rPr>
        <w:t xml:space="preserve">Zamawiający jest uprawniony do sprawdzenia partii dostarczonego przedmiotu zamówienia                                               i w razie stwierdzenia zastrzeżeń do zgłoszenia reklamacji oraz zwrotu wadliwego towaru, </w:t>
      </w:r>
      <w:r w:rsidR="002A13D6">
        <w:rPr>
          <w:rFonts w:ascii="Calibri" w:hAnsi="Calibri"/>
          <w:color w:val="000000"/>
          <w:sz w:val="22"/>
          <w:szCs w:val="22"/>
        </w:rPr>
        <w:t xml:space="preserve">                        </w:t>
      </w:r>
      <w:r w:rsidRPr="007845A2">
        <w:rPr>
          <w:rFonts w:ascii="Calibri" w:hAnsi="Calibri"/>
          <w:color w:val="000000"/>
          <w:sz w:val="22"/>
          <w:szCs w:val="22"/>
        </w:rPr>
        <w:t>albo skorzystania  z innych uprawnień przewidzianych w kodeksie cywilnym. Zamawiający przenosi koszty przygotowania towaru oraz wysyłki na Wykonawcę poprzez wystawienie</w:t>
      </w:r>
      <w:r w:rsidR="002A13D6">
        <w:rPr>
          <w:rFonts w:ascii="Calibri" w:hAnsi="Calibri"/>
          <w:color w:val="000000"/>
          <w:sz w:val="22"/>
          <w:szCs w:val="22"/>
        </w:rPr>
        <w:t xml:space="preserve"> </w:t>
      </w:r>
      <w:r w:rsidRPr="007845A2">
        <w:rPr>
          <w:rFonts w:ascii="Calibri" w:hAnsi="Calibri"/>
          <w:color w:val="000000"/>
          <w:sz w:val="22"/>
          <w:szCs w:val="22"/>
        </w:rPr>
        <w:t xml:space="preserve">noty obciążeniowej. Do noty zostaną załączone dowody źródłowe poniesionych kosztów przez Zamawiającego. Termin płatności noty wynosi 14 dni, licząc od daty wystawienia noty. </w:t>
      </w:r>
    </w:p>
    <w:p w14:paraId="09E3A6C1" w14:textId="430168B8" w:rsidR="007719C2" w:rsidRPr="00946EE6" w:rsidRDefault="007845A2" w:rsidP="00035820">
      <w:pPr>
        <w:numPr>
          <w:ilvl w:val="0"/>
          <w:numId w:val="4"/>
        </w:numPr>
        <w:tabs>
          <w:tab w:val="num" w:pos="284"/>
        </w:tabs>
        <w:ind w:left="284"/>
        <w:rPr>
          <w:rFonts w:ascii="Calibri" w:hAnsi="Calibri" w:cs="Calibri"/>
          <w:sz w:val="22"/>
          <w:szCs w:val="22"/>
        </w:rPr>
      </w:pPr>
      <w:r w:rsidRPr="00946EE6">
        <w:rPr>
          <w:rFonts w:asciiTheme="minorHAnsi" w:hAnsiTheme="minorHAnsi" w:cstheme="minorHAnsi"/>
          <w:color w:val="000000"/>
          <w:sz w:val="22"/>
          <w:szCs w:val="22"/>
        </w:rPr>
        <w:t>Wykonawca odpowiada za wszelkie działania i zaniechania osób z których pomocą przedmiot umowy wykonuje, jak również osób, którym wykonanie przedmiotu umowy powierza jak za własne</w:t>
      </w:r>
      <w:r w:rsidRPr="007845A2">
        <w:rPr>
          <w:rFonts w:ascii="Calibri" w:hAnsi="Calibri"/>
          <w:color w:val="000000"/>
          <w:sz w:val="22"/>
          <w:szCs w:val="22"/>
        </w:rPr>
        <w:t xml:space="preserve"> działanie  lub zaniechanie. </w:t>
      </w:r>
    </w:p>
    <w:p w14:paraId="0805FFD1" w14:textId="49010A06" w:rsidR="00115ACB" w:rsidRPr="007719C2" w:rsidRDefault="007845A2" w:rsidP="00035820">
      <w:pPr>
        <w:numPr>
          <w:ilvl w:val="0"/>
          <w:numId w:val="4"/>
        </w:numPr>
        <w:tabs>
          <w:tab w:val="num" w:pos="284"/>
        </w:tabs>
        <w:ind w:left="284"/>
        <w:rPr>
          <w:rFonts w:ascii="Calibri" w:hAnsi="Calibri" w:cs="Calibri"/>
          <w:sz w:val="22"/>
          <w:szCs w:val="22"/>
        </w:rPr>
      </w:pPr>
      <w:r w:rsidRPr="007845A2">
        <w:rPr>
          <w:rFonts w:ascii="Calibri" w:hAnsi="Calibri"/>
          <w:color w:val="000000"/>
          <w:sz w:val="22"/>
          <w:szCs w:val="22"/>
        </w:rPr>
        <w:t>Wykonawca zobowiązany jest do posiadania w całym okresie trwania umowy ubezpieczenia odpowiedzialności cywilnej za szkody wyrządzone w związku z prowadzoną działalnością gospodarczą. Wykonawca jest zobowiązany do przedstawienia polisy lub innego dokumentu potwierdzającego zawarcie ubezpieczenia odpowiedzialności cywilnej na każde żądanie Zamawiającego.</w:t>
      </w:r>
      <w:r w:rsidRPr="007845A2">
        <w:rPr>
          <w:rFonts w:ascii="Calibri" w:hAnsi="Calibri"/>
          <w:sz w:val="22"/>
          <w:szCs w:val="22"/>
        </w:rPr>
        <w:t xml:space="preserve"> Wykonawca zobowiązuję się do przedłużenia okresu jej ważności w przypadku zmiany terminu realizacji niniejszej Umowy i przesłania Zamawiającemu nowej polisy lub aneksu aktualnej polisy ubezpieczeniowej, gwarantującej ciągłość ubezpieczenia w okresie realizacji zamówienia</w:t>
      </w:r>
      <w:r w:rsidRPr="007845A2">
        <w:rPr>
          <w:rFonts w:ascii="Calibri" w:hAnsi="Calibri"/>
          <w:color w:val="000000"/>
          <w:sz w:val="22"/>
          <w:szCs w:val="22"/>
        </w:rPr>
        <w:t xml:space="preserve"> na każde żądanie Zamawiającego.</w:t>
      </w:r>
    </w:p>
    <w:p w14:paraId="5C6A41D5" w14:textId="77777777" w:rsidR="00115ACB" w:rsidRPr="00115ACB" w:rsidRDefault="00115ACB" w:rsidP="00115ACB">
      <w:pPr>
        <w:pStyle w:val="Akapitzlist"/>
        <w:ind w:left="644"/>
        <w:jc w:val="both"/>
        <w:rPr>
          <w:rFonts w:ascii="Calibri" w:hAnsi="Calibri"/>
          <w:color w:val="000000"/>
          <w:sz w:val="22"/>
          <w:szCs w:val="22"/>
        </w:rPr>
      </w:pPr>
    </w:p>
    <w:p w14:paraId="3136DAA1" w14:textId="7B0BCB60" w:rsidR="00F85078" w:rsidRDefault="00F85078" w:rsidP="00854D82">
      <w:pPr>
        <w:overflowPunct/>
        <w:autoSpaceDE/>
        <w:autoSpaceDN/>
        <w:adjustRightInd/>
        <w:jc w:val="center"/>
        <w:textAlignment w:val="auto"/>
        <w:rPr>
          <w:rFonts w:ascii="Calibri" w:hAnsi="Calibri"/>
          <w:color w:val="000000"/>
          <w:sz w:val="22"/>
          <w:szCs w:val="22"/>
        </w:rPr>
      </w:pPr>
      <w:r>
        <w:rPr>
          <w:rFonts w:ascii="Calibri" w:hAnsi="Calibri" w:cs="Calibri"/>
          <w:sz w:val="22"/>
          <w:szCs w:val="22"/>
        </w:rPr>
        <w:t>§</w:t>
      </w:r>
      <w:r>
        <w:rPr>
          <w:rFonts w:ascii="Calibri" w:hAnsi="Calibri"/>
          <w:sz w:val="22"/>
          <w:szCs w:val="22"/>
        </w:rPr>
        <w:t>4</w:t>
      </w:r>
    </w:p>
    <w:p w14:paraId="6EA0099D" w14:textId="77777777" w:rsidR="0065764E" w:rsidRDefault="00E73E2A" w:rsidP="00035820">
      <w:pPr>
        <w:numPr>
          <w:ilvl w:val="0"/>
          <w:numId w:val="5"/>
        </w:numPr>
        <w:tabs>
          <w:tab w:val="clear" w:pos="720"/>
          <w:tab w:val="num" w:pos="284"/>
          <w:tab w:val="num" w:pos="360"/>
        </w:tabs>
        <w:ind w:left="284" w:hanging="284"/>
        <w:rPr>
          <w:rFonts w:ascii="Calibri" w:hAnsi="Calibri"/>
          <w:sz w:val="22"/>
          <w:szCs w:val="22"/>
        </w:rPr>
      </w:pPr>
      <w:r w:rsidRPr="00E73E2A">
        <w:rPr>
          <w:rFonts w:ascii="Calibri" w:hAnsi="Calibri"/>
          <w:sz w:val="22"/>
          <w:szCs w:val="22"/>
        </w:rPr>
        <w:t>Maksymalna wartość zamówienia wynosi: ............ zł brutto (słownie: ........)  w tym .......... zł netto                                oraz  podatek od towarów i usług według obowiązującej stawki ……% w wysokości …………złotych</w:t>
      </w:r>
    </w:p>
    <w:p w14:paraId="21D659A4" w14:textId="6EF89FF5" w:rsidR="0065764E" w:rsidRPr="0065764E" w:rsidRDefault="0065764E" w:rsidP="00035820">
      <w:pPr>
        <w:tabs>
          <w:tab w:val="left" w:pos="284"/>
          <w:tab w:val="num" w:pos="360"/>
        </w:tabs>
        <w:ind w:left="284"/>
        <w:rPr>
          <w:rFonts w:ascii="Calibri" w:hAnsi="Calibri"/>
          <w:sz w:val="22"/>
          <w:szCs w:val="22"/>
        </w:rPr>
      </w:pPr>
      <w:r w:rsidRPr="0065764E">
        <w:rPr>
          <w:rFonts w:ascii="Calibri" w:hAnsi="Calibri"/>
          <w:sz w:val="22"/>
          <w:szCs w:val="22"/>
        </w:rPr>
        <w:t>Pakiet …… maksymalna wartość zamówienia wynosi: …………… zł brutto (słownie: ……………..) w tym ……………. zł netto oraz</w:t>
      </w:r>
      <w:r w:rsidRPr="0065764E">
        <w:rPr>
          <w:rFonts w:ascii="Calibri" w:hAnsi="Calibri"/>
          <w:sz w:val="22"/>
          <w:szCs w:val="22"/>
          <w:lang w:eastAsia="ar-SA"/>
        </w:rPr>
        <w:t xml:space="preserve"> podatek od towarów i usług według obowiązującej stawki</w:t>
      </w:r>
      <w:r w:rsidRPr="0065764E">
        <w:rPr>
          <w:rFonts w:ascii="Calibri" w:hAnsi="Calibri"/>
          <w:sz w:val="22"/>
          <w:szCs w:val="22"/>
        </w:rPr>
        <w:t xml:space="preserve"> ……% </w:t>
      </w:r>
      <w:r w:rsidR="00B730DC">
        <w:rPr>
          <w:rFonts w:ascii="Calibri" w:hAnsi="Calibri"/>
          <w:sz w:val="22"/>
          <w:szCs w:val="22"/>
        </w:rPr>
        <w:br/>
      </w:r>
      <w:r w:rsidRPr="0065764E">
        <w:rPr>
          <w:rFonts w:ascii="Calibri" w:hAnsi="Calibri"/>
          <w:sz w:val="22"/>
          <w:szCs w:val="22"/>
        </w:rPr>
        <w:t>w wysokości …………złotych.</w:t>
      </w:r>
    </w:p>
    <w:p w14:paraId="6C0D0262" w14:textId="43560C50" w:rsidR="00854D82" w:rsidRPr="007748D3" w:rsidRDefault="00E73E2A" w:rsidP="00035820">
      <w:pPr>
        <w:numPr>
          <w:ilvl w:val="0"/>
          <w:numId w:val="5"/>
        </w:numPr>
        <w:tabs>
          <w:tab w:val="clear" w:pos="720"/>
          <w:tab w:val="num" w:pos="284"/>
          <w:tab w:val="num" w:pos="360"/>
        </w:tabs>
        <w:ind w:left="284" w:hanging="284"/>
        <w:rPr>
          <w:rFonts w:ascii="Calibri" w:hAnsi="Calibri"/>
          <w:sz w:val="22"/>
          <w:szCs w:val="22"/>
        </w:rPr>
      </w:pPr>
      <w:r w:rsidRPr="00E73E2A">
        <w:rPr>
          <w:rFonts w:ascii="Calibri" w:hAnsi="Calibri"/>
          <w:sz w:val="22"/>
          <w:szCs w:val="22"/>
        </w:rPr>
        <w:t xml:space="preserve">Uzgodnione ceny jednostkowe netto przedmiotu </w:t>
      </w:r>
      <w:proofErr w:type="spellStart"/>
      <w:r w:rsidRPr="00E73E2A">
        <w:rPr>
          <w:rFonts w:ascii="Calibri" w:hAnsi="Calibri"/>
          <w:sz w:val="22"/>
          <w:szCs w:val="22"/>
        </w:rPr>
        <w:t>zam</w:t>
      </w:r>
      <w:proofErr w:type="spellEnd"/>
      <w:r w:rsidRPr="00E73E2A">
        <w:rPr>
          <w:rFonts w:ascii="Calibri" w:hAnsi="Calibri"/>
          <w:sz w:val="22"/>
          <w:szCs w:val="22"/>
        </w:rPr>
        <w:sym w:font="Times New Roman" w:char="00F3"/>
      </w:r>
      <w:proofErr w:type="spellStart"/>
      <w:r w:rsidRPr="00E73E2A">
        <w:rPr>
          <w:rFonts w:ascii="Calibri" w:hAnsi="Calibri"/>
          <w:sz w:val="22"/>
          <w:szCs w:val="22"/>
        </w:rPr>
        <w:t>wienia</w:t>
      </w:r>
      <w:proofErr w:type="spellEnd"/>
      <w:r w:rsidRPr="00E73E2A">
        <w:rPr>
          <w:rFonts w:ascii="Calibri" w:hAnsi="Calibri"/>
          <w:sz w:val="22"/>
          <w:szCs w:val="22"/>
        </w:rPr>
        <w:t xml:space="preserve"> zawiera za</w:t>
      </w:r>
      <w:r w:rsidRPr="00E73E2A">
        <w:rPr>
          <w:rFonts w:ascii="Calibri" w:hAnsi="Calibri"/>
          <w:sz w:val="22"/>
          <w:szCs w:val="22"/>
        </w:rPr>
        <w:sym w:font="Times New Roman" w:char="0142"/>
      </w:r>
      <w:r w:rsidRPr="00E73E2A">
        <w:rPr>
          <w:rFonts w:ascii="Calibri" w:hAnsi="Calibri"/>
          <w:sz w:val="22"/>
          <w:szCs w:val="22"/>
        </w:rPr>
        <w:sym w:font="Times New Roman" w:char="0105"/>
      </w:r>
      <w:proofErr w:type="spellStart"/>
      <w:r w:rsidRPr="00E73E2A">
        <w:rPr>
          <w:rFonts w:ascii="Calibri" w:hAnsi="Calibri"/>
          <w:sz w:val="22"/>
          <w:szCs w:val="22"/>
        </w:rPr>
        <w:t>cznik</w:t>
      </w:r>
      <w:proofErr w:type="spellEnd"/>
      <w:r w:rsidRPr="00E73E2A">
        <w:rPr>
          <w:rFonts w:ascii="Calibri" w:hAnsi="Calibri"/>
          <w:sz w:val="22"/>
          <w:szCs w:val="22"/>
        </w:rPr>
        <w:t xml:space="preserve"> nr </w:t>
      </w:r>
      <w:r w:rsidR="0065764E">
        <w:rPr>
          <w:rFonts w:ascii="Calibri" w:hAnsi="Calibri"/>
          <w:sz w:val="22"/>
          <w:szCs w:val="22"/>
        </w:rPr>
        <w:t>1</w:t>
      </w:r>
      <w:r w:rsidRPr="00E73E2A">
        <w:rPr>
          <w:rFonts w:ascii="Calibri" w:hAnsi="Calibri"/>
          <w:sz w:val="22"/>
          <w:szCs w:val="22"/>
        </w:rPr>
        <w:t xml:space="preserve"> do umowy.</w:t>
      </w:r>
    </w:p>
    <w:p w14:paraId="37F9322A" w14:textId="77777777" w:rsidR="00035820" w:rsidRDefault="00035820">
      <w:pPr>
        <w:overflowPunct/>
        <w:autoSpaceDE/>
        <w:autoSpaceDN/>
        <w:adjustRightInd/>
        <w:spacing w:after="160" w:line="259" w:lineRule="auto"/>
        <w:textAlignment w:val="auto"/>
        <w:rPr>
          <w:rFonts w:ascii="Calibri" w:hAnsi="Calibri"/>
          <w:sz w:val="22"/>
          <w:szCs w:val="22"/>
        </w:rPr>
      </w:pPr>
      <w:r>
        <w:rPr>
          <w:rFonts w:ascii="Calibri" w:hAnsi="Calibri"/>
          <w:sz w:val="22"/>
          <w:szCs w:val="22"/>
        </w:rPr>
        <w:br w:type="page"/>
      </w:r>
    </w:p>
    <w:p w14:paraId="76304DE7" w14:textId="06E5C668" w:rsidR="00E73E2A" w:rsidRPr="00E73E2A" w:rsidRDefault="00E73E2A" w:rsidP="00035820">
      <w:pPr>
        <w:numPr>
          <w:ilvl w:val="0"/>
          <w:numId w:val="5"/>
        </w:numPr>
        <w:tabs>
          <w:tab w:val="clear" w:pos="720"/>
          <w:tab w:val="num" w:pos="284"/>
          <w:tab w:val="num" w:pos="360"/>
        </w:tabs>
        <w:ind w:left="284" w:hanging="284"/>
        <w:rPr>
          <w:rFonts w:ascii="Calibri" w:hAnsi="Calibri"/>
          <w:sz w:val="22"/>
          <w:szCs w:val="22"/>
        </w:rPr>
      </w:pPr>
      <w:r w:rsidRPr="00E73E2A">
        <w:rPr>
          <w:rFonts w:ascii="Calibri" w:hAnsi="Calibri"/>
          <w:sz w:val="22"/>
          <w:szCs w:val="22"/>
        </w:rPr>
        <w:lastRenderedPageBreak/>
        <w:t>Wykonawca gwarantuje niepodwyższenie cen jednostkowych netto przez cały okres obowiązywania umowy.</w:t>
      </w:r>
    </w:p>
    <w:p w14:paraId="36299480" w14:textId="77777777" w:rsidR="00E73E2A" w:rsidRPr="00E73E2A" w:rsidRDefault="00E73E2A" w:rsidP="00035820">
      <w:pPr>
        <w:numPr>
          <w:ilvl w:val="0"/>
          <w:numId w:val="5"/>
        </w:numPr>
        <w:tabs>
          <w:tab w:val="clear" w:pos="720"/>
          <w:tab w:val="num" w:pos="284"/>
          <w:tab w:val="num" w:pos="360"/>
        </w:tabs>
        <w:ind w:left="284" w:hanging="284"/>
        <w:rPr>
          <w:rFonts w:ascii="Calibri" w:hAnsi="Calibri"/>
          <w:sz w:val="22"/>
          <w:szCs w:val="22"/>
        </w:rPr>
      </w:pPr>
      <w:r w:rsidRPr="00E73E2A">
        <w:rPr>
          <w:rFonts w:ascii="Calibri" w:hAnsi="Calibri"/>
          <w:sz w:val="22"/>
          <w:szCs w:val="22"/>
        </w:rPr>
        <w:t>Obniżenie cen jednostkowych netto przez Wykonawcę może nastąpić w każdym czasie.</w:t>
      </w:r>
    </w:p>
    <w:p w14:paraId="7FD68920" w14:textId="77777777" w:rsidR="00035820" w:rsidRDefault="00035820" w:rsidP="002E17A4">
      <w:pPr>
        <w:jc w:val="center"/>
        <w:rPr>
          <w:rFonts w:ascii="Calibri" w:hAnsi="Calibri"/>
          <w:sz w:val="22"/>
          <w:szCs w:val="22"/>
        </w:rPr>
      </w:pPr>
    </w:p>
    <w:p w14:paraId="35578B9D" w14:textId="6E063971" w:rsidR="00346C83" w:rsidRPr="00346C83" w:rsidRDefault="00346C83" w:rsidP="002E17A4">
      <w:pPr>
        <w:jc w:val="center"/>
        <w:rPr>
          <w:rFonts w:ascii="Calibri" w:hAnsi="Calibri"/>
          <w:sz w:val="22"/>
          <w:szCs w:val="22"/>
        </w:rPr>
      </w:pPr>
      <w:r w:rsidRPr="00346C83">
        <w:rPr>
          <w:rFonts w:ascii="Calibri" w:hAnsi="Calibri"/>
          <w:sz w:val="22"/>
          <w:szCs w:val="22"/>
        </w:rPr>
        <w:sym w:font="Arial Narrow" w:char="00A7"/>
      </w:r>
      <w:r w:rsidRPr="00346C83">
        <w:rPr>
          <w:rFonts w:ascii="Calibri" w:hAnsi="Calibri"/>
          <w:sz w:val="22"/>
          <w:szCs w:val="22"/>
        </w:rPr>
        <w:t xml:space="preserve"> </w:t>
      </w:r>
      <w:r w:rsidR="006C6239">
        <w:rPr>
          <w:rFonts w:ascii="Calibri" w:hAnsi="Calibri"/>
          <w:sz w:val="22"/>
          <w:szCs w:val="22"/>
        </w:rPr>
        <w:t>5</w:t>
      </w:r>
    </w:p>
    <w:p w14:paraId="027CA57D" w14:textId="77777777" w:rsidR="002F47C4" w:rsidRDefault="0065764E" w:rsidP="00035820">
      <w:pPr>
        <w:numPr>
          <w:ilvl w:val="0"/>
          <w:numId w:val="6"/>
        </w:numPr>
        <w:textAlignment w:val="auto"/>
        <w:rPr>
          <w:rFonts w:ascii="Calibri" w:hAnsi="Calibri"/>
          <w:sz w:val="22"/>
          <w:szCs w:val="22"/>
        </w:rPr>
      </w:pPr>
      <w:r w:rsidRPr="00346C83">
        <w:rPr>
          <w:rFonts w:ascii="Calibri" w:hAnsi="Calibri"/>
          <w:sz w:val="22"/>
          <w:szCs w:val="22"/>
        </w:rPr>
        <w:t>Zamawiaj</w:t>
      </w:r>
      <w:r w:rsidRPr="00346C83">
        <w:rPr>
          <w:rFonts w:ascii="Calibri" w:hAnsi="Calibri"/>
          <w:sz w:val="22"/>
          <w:szCs w:val="22"/>
        </w:rPr>
        <w:sym w:font="Times New Roman" w:char="0105"/>
      </w:r>
      <w:proofErr w:type="spellStart"/>
      <w:r w:rsidRPr="00346C83">
        <w:rPr>
          <w:rFonts w:ascii="Calibri" w:hAnsi="Calibri"/>
          <w:sz w:val="22"/>
          <w:szCs w:val="22"/>
        </w:rPr>
        <w:t>cy</w:t>
      </w:r>
      <w:proofErr w:type="spellEnd"/>
      <w:r w:rsidRPr="00346C83">
        <w:rPr>
          <w:rFonts w:ascii="Calibri" w:hAnsi="Calibri"/>
          <w:sz w:val="22"/>
          <w:szCs w:val="22"/>
        </w:rPr>
        <w:t xml:space="preserve"> </w:t>
      </w:r>
      <w:proofErr w:type="spellStart"/>
      <w:r w:rsidRPr="00346C83">
        <w:rPr>
          <w:rFonts w:ascii="Calibri" w:hAnsi="Calibri"/>
          <w:sz w:val="22"/>
          <w:szCs w:val="22"/>
        </w:rPr>
        <w:t>zobowi</w:t>
      </w:r>
      <w:proofErr w:type="spellEnd"/>
      <w:r w:rsidRPr="00346C83">
        <w:rPr>
          <w:rFonts w:ascii="Calibri" w:hAnsi="Calibri"/>
          <w:sz w:val="22"/>
          <w:szCs w:val="22"/>
        </w:rPr>
        <w:sym w:font="Times New Roman" w:char="0105"/>
      </w:r>
      <w:proofErr w:type="spellStart"/>
      <w:r w:rsidRPr="00346C83">
        <w:rPr>
          <w:rFonts w:ascii="Calibri" w:hAnsi="Calibri"/>
          <w:sz w:val="22"/>
          <w:szCs w:val="22"/>
        </w:rPr>
        <w:t>zany</w:t>
      </w:r>
      <w:proofErr w:type="spellEnd"/>
      <w:r w:rsidRPr="00346C83">
        <w:rPr>
          <w:rFonts w:ascii="Calibri" w:hAnsi="Calibri"/>
          <w:sz w:val="22"/>
          <w:szCs w:val="22"/>
        </w:rPr>
        <w:t xml:space="preserve"> jest do </w:t>
      </w:r>
      <w:proofErr w:type="spellStart"/>
      <w:r w:rsidRPr="00346C83">
        <w:rPr>
          <w:rFonts w:ascii="Calibri" w:hAnsi="Calibri"/>
          <w:sz w:val="22"/>
          <w:szCs w:val="22"/>
        </w:rPr>
        <w:t>zap</w:t>
      </w:r>
      <w:proofErr w:type="spellEnd"/>
      <w:r w:rsidRPr="00346C83">
        <w:rPr>
          <w:rFonts w:ascii="Calibri" w:hAnsi="Calibri"/>
          <w:sz w:val="22"/>
          <w:szCs w:val="22"/>
        </w:rPr>
        <w:sym w:font="Times New Roman" w:char="0142"/>
      </w:r>
      <w:proofErr w:type="spellStart"/>
      <w:r w:rsidRPr="00346C83">
        <w:rPr>
          <w:rFonts w:ascii="Calibri" w:hAnsi="Calibri"/>
          <w:sz w:val="22"/>
          <w:szCs w:val="22"/>
        </w:rPr>
        <w:t>aty</w:t>
      </w:r>
      <w:proofErr w:type="spellEnd"/>
      <w:r w:rsidRPr="00346C83">
        <w:rPr>
          <w:rFonts w:ascii="Calibri" w:hAnsi="Calibri"/>
          <w:sz w:val="22"/>
          <w:szCs w:val="22"/>
        </w:rPr>
        <w:t xml:space="preserve"> </w:t>
      </w:r>
      <w:proofErr w:type="spellStart"/>
      <w:r w:rsidRPr="00346C83">
        <w:rPr>
          <w:rFonts w:ascii="Calibri" w:hAnsi="Calibri"/>
          <w:sz w:val="22"/>
          <w:szCs w:val="22"/>
        </w:rPr>
        <w:t>nale</w:t>
      </w:r>
      <w:proofErr w:type="spellEnd"/>
      <w:r w:rsidRPr="00346C83">
        <w:rPr>
          <w:rFonts w:ascii="Calibri" w:hAnsi="Calibri"/>
          <w:sz w:val="22"/>
          <w:szCs w:val="22"/>
        </w:rPr>
        <w:sym w:font="Times New Roman" w:char="017C"/>
      </w:r>
      <w:r w:rsidRPr="00346C83">
        <w:rPr>
          <w:rFonts w:ascii="Calibri" w:hAnsi="Calibri"/>
          <w:sz w:val="22"/>
          <w:szCs w:val="22"/>
        </w:rPr>
        <w:t>no</w:t>
      </w:r>
      <w:r w:rsidRPr="00346C83">
        <w:rPr>
          <w:rFonts w:ascii="Calibri" w:hAnsi="Calibri"/>
          <w:sz w:val="22"/>
          <w:szCs w:val="22"/>
        </w:rPr>
        <w:sym w:font="Times New Roman" w:char="015B"/>
      </w:r>
      <w:r w:rsidRPr="00346C83">
        <w:rPr>
          <w:rFonts w:ascii="Calibri" w:hAnsi="Calibri"/>
          <w:sz w:val="22"/>
          <w:szCs w:val="22"/>
        </w:rPr>
        <w:t xml:space="preserve">ci za dostarczony przedmiot zamówienia wg cen </w:t>
      </w:r>
      <w:proofErr w:type="spellStart"/>
      <w:r w:rsidRPr="00346C83">
        <w:rPr>
          <w:rFonts w:ascii="Calibri" w:hAnsi="Calibri"/>
          <w:sz w:val="22"/>
          <w:szCs w:val="22"/>
        </w:rPr>
        <w:t>okre</w:t>
      </w:r>
      <w:proofErr w:type="spellEnd"/>
      <w:r w:rsidRPr="00346C83">
        <w:rPr>
          <w:rFonts w:ascii="Calibri" w:hAnsi="Calibri"/>
          <w:sz w:val="22"/>
          <w:szCs w:val="22"/>
        </w:rPr>
        <w:sym w:font="Times New Roman" w:char="015B"/>
      </w:r>
      <w:proofErr w:type="spellStart"/>
      <w:r w:rsidRPr="00346C83">
        <w:rPr>
          <w:rFonts w:ascii="Calibri" w:hAnsi="Calibri"/>
          <w:sz w:val="22"/>
          <w:szCs w:val="22"/>
        </w:rPr>
        <w:t>lonych</w:t>
      </w:r>
      <w:proofErr w:type="spellEnd"/>
      <w:r w:rsidRPr="00346C83">
        <w:rPr>
          <w:rFonts w:ascii="Calibri" w:hAnsi="Calibri"/>
          <w:sz w:val="22"/>
          <w:szCs w:val="22"/>
        </w:rPr>
        <w:t xml:space="preserve"> w za</w:t>
      </w:r>
      <w:r w:rsidRPr="00346C83">
        <w:rPr>
          <w:rFonts w:ascii="Calibri" w:hAnsi="Calibri"/>
          <w:sz w:val="22"/>
          <w:szCs w:val="22"/>
        </w:rPr>
        <w:sym w:font="Times New Roman" w:char="0142"/>
      </w:r>
      <w:r w:rsidRPr="00346C83">
        <w:rPr>
          <w:rFonts w:ascii="Calibri" w:hAnsi="Calibri"/>
          <w:sz w:val="22"/>
          <w:szCs w:val="22"/>
        </w:rPr>
        <w:sym w:font="Times New Roman" w:char="0105"/>
      </w:r>
      <w:proofErr w:type="spellStart"/>
      <w:r w:rsidRPr="00346C83">
        <w:rPr>
          <w:rFonts w:ascii="Calibri" w:hAnsi="Calibri"/>
          <w:sz w:val="22"/>
          <w:szCs w:val="22"/>
        </w:rPr>
        <w:t>czniku</w:t>
      </w:r>
      <w:proofErr w:type="spellEnd"/>
      <w:r w:rsidRPr="00346C83">
        <w:rPr>
          <w:rFonts w:ascii="Calibri" w:hAnsi="Calibri"/>
          <w:sz w:val="22"/>
          <w:szCs w:val="22"/>
        </w:rPr>
        <w:t xml:space="preserve"> nr </w:t>
      </w:r>
      <w:r>
        <w:rPr>
          <w:rFonts w:ascii="Calibri" w:hAnsi="Calibri"/>
          <w:sz w:val="22"/>
          <w:szCs w:val="22"/>
        </w:rPr>
        <w:t>1</w:t>
      </w:r>
      <w:r w:rsidRPr="00346C83">
        <w:rPr>
          <w:rFonts w:ascii="Calibri" w:hAnsi="Calibri"/>
          <w:sz w:val="22"/>
          <w:szCs w:val="22"/>
        </w:rPr>
        <w:t xml:space="preserve"> do umowy, w terminie </w:t>
      </w:r>
      <w:r>
        <w:rPr>
          <w:rFonts w:ascii="Calibri" w:hAnsi="Calibri"/>
          <w:sz w:val="22"/>
          <w:szCs w:val="22"/>
        </w:rPr>
        <w:t>30</w:t>
      </w:r>
      <w:r w:rsidRPr="00346C83">
        <w:rPr>
          <w:rFonts w:ascii="Calibri" w:hAnsi="Calibri"/>
          <w:sz w:val="22"/>
          <w:szCs w:val="22"/>
        </w:rPr>
        <w:t xml:space="preserve"> dni od daty doręczenia prawidłowo pod względem merytorycznym i formalnym wraz ze wskazaniem numeru umowy, wystawionej faktury Zamawiającemu</w:t>
      </w:r>
      <w:r w:rsidR="002F47C4">
        <w:rPr>
          <w:rFonts w:ascii="Calibri" w:hAnsi="Calibri"/>
          <w:sz w:val="22"/>
          <w:szCs w:val="22"/>
        </w:rPr>
        <w:t>.</w:t>
      </w:r>
    </w:p>
    <w:p w14:paraId="4DE2B2D6" w14:textId="68DE389D" w:rsidR="002F47C4" w:rsidRPr="00E94B4F" w:rsidRDefault="002F47C4" w:rsidP="00035820">
      <w:pPr>
        <w:numPr>
          <w:ilvl w:val="0"/>
          <w:numId w:val="6"/>
        </w:numPr>
        <w:textAlignment w:val="auto"/>
        <w:rPr>
          <w:rFonts w:asciiTheme="minorHAnsi" w:hAnsiTheme="minorHAnsi" w:cstheme="minorHAnsi"/>
          <w:sz w:val="22"/>
          <w:szCs w:val="22"/>
        </w:rPr>
      </w:pPr>
      <w:r w:rsidRPr="002F47C4">
        <w:rPr>
          <w:rFonts w:ascii="Calibri" w:hAnsi="Calibri" w:cs="Calibri"/>
          <w:sz w:val="22"/>
          <w:szCs w:val="22"/>
        </w:rPr>
        <w:t xml:space="preserve">Podstawę wystawienia faktury stanowi złożone zamówienie, zatwierdzone przez osobę uprawnioną do reprezentacji Zamawiającego. Faktura winna być dostarczona wraz z dostawą lub przesłana na adres e-mail: </w:t>
      </w:r>
      <w:hyperlink r:id="rId9" w:history="1">
        <w:r w:rsidRPr="002F47C4">
          <w:rPr>
            <w:rFonts w:ascii="Calibri" w:hAnsi="Calibri" w:cs="Calibri"/>
            <w:color w:val="0000FF"/>
            <w:sz w:val="22"/>
            <w:szCs w:val="22"/>
            <w:u w:val="single"/>
          </w:rPr>
          <w:t>sylwester.drozdowski@sw.gov.pl</w:t>
        </w:r>
      </w:hyperlink>
      <w:r w:rsidRPr="002F47C4">
        <w:rPr>
          <w:rFonts w:ascii="Calibri" w:hAnsi="Calibri" w:cs="Calibri"/>
          <w:sz w:val="22"/>
          <w:szCs w:val="22"/>
        </w:rPr>
        <w:t xml:space="preserve"> (AŚ Bytom) oraz </w:t>
      </w:r>
      <w:hyperlink r:id="rId10" w:history="1">
        <w:r w:rsidRPr="00E94B4F">
          <w:rPr>
            <w:rFonts w:asciiTheme="minorHAnsi" w:hAnsiTheme="minorHAnsi" w:cstheme="minorHAnsi"/>
            <w:color w:val="0000FF"/>
            <w:sz w:val="22"/>
            <w:szCs w:val="22"/>
            <w:u w:val="single"/>
          </w:rPr>
          <w:t>michal.cierpial@sw.gov.pl</w:t>
        </w:r>
      </w:hyperlink>
      <w:r w:rsidRPr="00E94B4F">
        <w:rPr>
          <w:rFonts w:asciiTheme="minorHAnsi" w:hAnsiTheme="minorHAnsi" w:cstheme="minorHAnsi"/>
          <w:sz w:val="22"/>
          <w:szCs w:val="22"/>
        </w:rPr>
        <w:t xml:space="preserve"> (OZ Zabrze) bądź dostarczona w sposób wskazany w §5 ust. </w:t>
      </w:r>
      <w:r w:rsidR="00B730DC" w:rsidRPr="00E94B4F">
        <w:rPr>
          <w:rFonts w:asciiTheme="minorHAnsi" w:hAnsiTheme="minorHAnsi" w:cstheme="minorHAnsi"/>
          <w:sz w:val="22"/>
          <w:szCs w:val="22"/>
        </w:rPr>
        <w:t>7</w:t>
      </w:r>
      <w:r w:rsidRPr="00E94B4F">
        <w:rPr>
          <w:rFonts w:asciiTheme="minorHAnsi" w:hAnsiTheme="minorHAnsi" w:cstheme="minorHAnsi"/>
          <w:sz w:val="22"/>
          <w:szCs w:val="22"/>
        </w:rPr>
        <w:t>."</w:t>
      </w:r>
    </w:p>
    <w:p w14:paraId="4C0EC6C5" w14:textId="5947173A" w:rsidR="001E2AA5" w:rsidRPr="00E94B4F" w:rsidRDefault="00346C83" w:rsidP="00035820">
      <w:pPr>
        <w:numPr>
          <w:ilvl w:val="0"/>
          <w:numId w:val="6"/>
        </w:numPr>
        <w:rPr>
          <w:rFonts w:ascii="Calibri" w:hAnsi="Calibri"/>
          <w:bCs/>
          <w:sz w:val="22"/>
          <w:szCs w:val="22"/>
        </w:rPr>
      </w:pPr>
      <w:proofErr w:type="spellStart"/>
      <w:r w:rsidRPr="00480CD5">
        <w:rPr>
          <w:rFonts w:ascii="Calibri" w:hAnsi="Calibri"/>
          <w:bCs/>
          <w:sz w:val="22"/>
          <w:szCs w:val="22"/>
        </w:rPr>
        <w:t>Zap</w:t>
      </w:r>
      <w:proofErr w:type="spellEnd"/>
      <w:r w:rsidRPr="00480CD5">
        <w:rPr>
          <w:rFonts w:ascii="Calibri" w:hAnsi="Calibri"/>
          <w:bCs/>
          <w:sz w:val="22"/>
          <w:szCs w:val="22"/>
        </w:rPr>
        <w:sym w:font="Times New Roman" w:char="0142"/>
      </w:r>
      <w:proofErr w:type="spellStart"/>
      <w:r w:rsidRPr="00480CD5">
        <w:rPr>
          <w:rFonts w:ascii="Calibri" w:hAnsi="Calibri"/>
          <w:bCs/>
          <w:sz w:val="22"/>
          <w:szCs w:val="22"/>
        </w:rPr>
        <w:t>ata</w:t>
      </w:r>
      <w:proofErr w:type="spellEnd"/>
      <w:r w:rsidRPr="00480CD5">
        <w:rPr>
          <w:rFonts w:ascii="Calibri" w:hAnsi="Calibri"/>
          <w:bCs/>
          <w:sz w:val="22"/>
          <w:szCs w:val="22"/>
        </w:rPr>
        <w:t xml:space="preserve"> </w:t>
      </w:r>
      <w:proofErr w:type="spellStart"/>
      <w:r w:rsidRPr="00480CD5">
        <w:rPr>
          <w:rFonts w:ascii="Calibri" w:hAnsi="Calibri"/>
          <w:bCs/>
          <w:sz w:val="22"/>
          <w:szCs w:val="22"/>
        </w:rPr>
        <w:t>nast</w:t>
      </w:r>
      <w:proofErr w:type="spellEnd"/>
      <w:r w:rsidRPr="00480CD5">
        <w:rPr>
          <w:rFonts w:ascii="Calibri" w:hAnsi="Calibri"/>
          <w:bCs/>
          <w:sz w:val="22"/>
          <w:szCs w:val="22"/>
        </w:rPr>
        <w:sym w:font="Times New Roman" w:char="0105"/>
      </w:r>
      <w:r w:rsidRPr="00480CD5">
        <w:rPr>
          <w:rFonts w:ascii="Calibri" w:hAnsi="Calibri"/>
          <w:bCs/>
          <w:sz w:val="22"/>
          <w:szCs w:val="22"/>
        </w:rPr>
        <w:t xml:space="preserve">pi przelewem </w:t>
      </w:r>
      <w:r w:rsidRPr="00480CD5">
        <w:rPr>
          <w:rFonts w:ascii="Calibri" w:hAnsi="Calibri"/>
          <w:sz w:val="22"/>
          <w:szCs w:val="22"/>
        </w:rPr>
        <w:t>na rachunek bankowy Wykonawcy wskazany na fakturze.</w:t>
      </w:r>
    </w:p>
    <w:p w14:paraId="350ECC5A" w14:textId="77777777" w:rsidR="00E94B4F" w:rsidRPr="00D150BA" w:rsidRDefault="00E94B4F" w:rsidP="00035820">
      <w:pPr>
        <w:numPr>
          <w:ilvl w:val="0"/>
          <w:numId w:val="6"/>
        </w:numPr>
        <w:rPr>
          <w:rFonts w:asciiTheme="minorHAnsi" w:hAnsiTheme="minorHAnsi" w:cstheme="minorHAnsi"/>
          <w:bCs/>
          <w:sz w:val="22"/>
          <w:szCs w:val="22"/>
        </w:rPr>
      </w:pPr>
      <w:r w:rsidRPr="00D150BA">
        <w:rPr>
          <w:rFonts w:asciiTheme="minorHAnsi" w:hAnsiTheme="minorHAnsi" w:cstheme="minorHAnsi"/>
          <w:bCs/>
          <w:sz w:val="22"/>
          <w:szCs w:val="22"/>
        </w:rPr>
        <w:t>Wykonawca zobowiązany jest do wystawiania faktur wyłącznie za pośrednictwem Krajowego Systemu e-Faktur (</w:t>
      </w:r>
      <w:proofErr w:type="spellStart"/>
      <w:r w:rsidRPr="00D150BA">
        <w:rPr>
          <w:rFonts w:asciiTheme="minorHAnsi" w:hAnsiTheme="minorHAnsi" w:cstheme="minorHAnsi"/>
          <w:bCs/>
          <w:sz w:val="22"/>
          <w:szCs w:val="22"/>
        </w:rPr>
        <w:t>KSeF</w:t>
      </w:r>
      <w:proofErr w:type="spellEnd"/>
      <w:r w:rsidRPr="00D150BA">
        <w:rPr>
          <w:rFonts w:asciiTheme="minorHAnsi" w:hAnsiTheme="minorHAnsi" w:cstheme="minorHAnsi"/>
          <w:bCs/>
          <w:sz w:val="22"/>
          <w:szCs w:val="22"/>
        </w:rPr>
        <w:t xml:space="preserve">) od dnia, w którym – zgodnie z obowiązującymi przepisami prawa – powstanie wobec niego obowiązek wystawiania </w:t>
      </w:r>
      <w:r w:rsidRPr="00D150BA">
        <w:rPr>
          <w:rFonts w:asciiTheme="minorHAnsi" w:hAnsiTheme="minorHAnsi" w:cstheme="minorHAnsi"/>
          <w:bCs/>
          <w:color w:val="000000"/>
          <w:sz w:val="22"/>
          <w:szCs w:val="22"/>
        </w:rPr>
        <w:t>ustrukturyzowanych faktur za pośrednictwem systemu</w:t>
      </w:r>
      <w:r w:rsidRPr="00D150BA">
        <w:rPr>
          <w:rFonts w:asciiTheme="minorHAnsi" w:hAnsiTheme="minorHAnsi" w:cstheme="minorHAnsi"/>
          <w:bCs/>
          <w:sz w:val="22"/>
          <w:szCs w:val="22"/>
        </w:rPr>
        <w:t xml:space="preserve"> </w:t>
      </w:r>
      <w:proofErr w:type="spellStart"/>
      <w:r w:rsidRPr="00D150BA">
        <w:rPr>
          <w:rFonts w:asciiTheme="minorHAnsi" w:hAnsiTheme="minorHAnsi" w:cstheme="minorHAnsi"/>
          <w:bCs/>
          <w:sz w:val="22"/>
          <w:szCs w:val="22"/>
        </w:rPr>
        <w:t>KSeF</w:t>
      </w:r>
      <w:proofErr w:type="spellEnd"/>
      <w:r w:rsidRPr="00D150BA">
        <w:rPr>
          <w:rFonts w:asciiTheme="minorHAnsi" w:hAnsiTheme="minorHAnsi" w:cstheme="minorHAnsi"/>
          <w:bCs/>
          <w:sz w:val="22"/>
          <w:szCs w:val="22"/>
        </w:rPr>
        <w:t xml:space="preserve">. Od tego dnia Zamawiający nie będzie przyjmował faktur wystawionych </w:t>
      </w:r>
      <w:r w:rsidRPr="00D150BA">
        <w:rPr>
          <w:rFonts w:asciiTheme="minorHAnsi" w:hAnsiTheme="minorHAnsi" w:cstheme="minorHAnsi"/>
          <w:bCs/>
          <w:sz w:val="22"/>
          <w:szCs w:val="22"/>
        </w:rPr>
        <w:br/>
        <w:t>z naruszeniem obowiązujących w tym zakresie przepisów.</w:t>
      </w:r>
    </w:p>
    <w:p w14:paraId="13C270F7" w14:textId="77777777" w:rsidR="00E94B4F" w:rsidRPr="00D150BA" w:rsidRDefault="00E94B4F" w:rsidP="00035820">
      <w:pPr>
        <w:numPr>
          <w:ilvl w:val="0"/>
          <w:numId w:val="6"/>
        </w:numPr>
        <w:rPr>
          <w:rFonts w:asciiTheme="minorHAnsi" w:hAnsiTheme="minorHAnsi" w:cstheme="minorHAnsi"/>
          <w:bCs/>
          <w:sz w:val="22"/>
          <w:szCs w:val="22"/>
        </w:rPr>
      </w:pPr>
      <w:r w:rsidRPr="00D150BA">
        <w:rPr>
          <w:rFonts w:asciiTheme="minorHAnsi" w:hAnsiTheme="minorHAnsi" w:cstheme="minorHAnsi"/>
          <w:bCs/>
          <w:sz w:val="22"/>
          <w:szCs w:val="22"/>
        </w:rPr>
        <w:t xml:space="preserve">Z dniem powstania wobec danego Wykonawcy obowiązku wystawiania faktur za pośrednictwem </w:t>
      </w:r>
      <w:proofErr w:type="spellStart"/>
      <w:r w:rsidRPr="00D150BA">
        <w:rPr>
          <w:rFonts w:asciiTheme="minorHAnsi" w:hAnsiTheme="minorHAnsi" w:cstheme="minorHAnsi"/>
          <w:bCs/>
          <w:sz w:val="22"/>
          <w:szCs w:val="22"/>
        </w:rPr>
        <w:t>KSeF</w:t>
      </w:r>
      <w:proofErr w:type="spellEnd"/>
      <w:r w:rsidRPr="00D150BA">
        <w:rPr>
          <w:rFonts w:asciiTheme="minorHAnsi" w:hAnsiTheme="minorHAnsi" w:cstheme="minorHAnsi"/>
          <w:bCs/>
          <w:sz w:val="22"/>
          <w:szCs w:val="22"/>
        </w:rPr>
        <w:t xml:space="preserve">, postanowienia dotyczące dostarczania/przesyłania faktur, o których mowa w § 5 ust. </w:t>
      </w:r>
      <w:r>
        <w:rPr>
          <w:rFonts w:asciiTheme="minorHAnsi" w:hAnsiTheme="minorHAnsi" w:cstheme="minorHAnsi"/>
          <w:bCs/>
          <w:sz w:val="22"/>
          <w:szCs w:val="22"/>
        </w:rPr>
        <w:t>2</w:t>
      </w:r>
      <w:r w:rsidRPr="00D150BA">
        <w:rPr>
          <w:rFonts w:asciiTheme="minorHAnsi" w:hAnsiTheme="minorHAnsi" w:cstheme="minorHAnsi"/>
          <w:bCs/>
          <w:sz w:val="22"/>
          <w:szCs w:val="22"/>
        </w:rPr>
        <w:t xml:space="preserve"> oraz </w:t>
      </w:r>
      <w:r>
        <w:rPr>
          <w:rFonts w:asciiTheme="minorHAnsi" w:hAnsiTheme="minorHAnsi" w:cstheme="minorHAnsi"/>
          <w:bCs/>
          <w:sz w:val="22"/>
          <w:szCs w:val="22"/>
        </w:rPr>
        <w:t>7</w:t>
      </w:r>
      <w:r w:rsidRPr="00D150BA">
        <w:rPr>
          <w:rFonts w:asciiTheme="minorHAnsi" w:hAnsiTheme="minorHAnsi" w:cstheme="minorHAnsi"/>
          <w:bCs/>
          <w:sz w:val="22"/>
          <w:szCs w:val="22"/>
        </w:rPr>
        <w:t xml:space="preserve"> niniejszej umowy, nie mają do niego zastosowania.</w:t>
      </w:r>
    </w:p>
    <w:p w14:paraId="45CDAFEE" w14:textId="464B2672" w:rsidR="00346C83" w:rsidRPr="00AC3A33" w:rsidRDefault="00346C83" w:rsidP="00035820">
      <w:pPr>
        <w:numPr>
          <w:ilvl w:val="0"/>
          <w:numId w:val="6"/>
        </w:numPr>
        <w:rPr>
          <w:rFonts w:ascii="Calibri" w:hAnsi="Calibri"/>
          <w:bCs/>
          <w:sz w:val="22"/>
          <w:szCs w:val="22"/>
        </w:rPr>
      </w:pPr>
      <w:r w:rsidRPr="00AC3A33">
        <w:rPr>
          <w:rFonts w:ascii="Calibri" w:hAnsi="Calibri" w:cs="Calibri"/>
          <w:color w:val="000000"/>
          <w:sz w:val="22"/>
          <w:szCs w:val="22"/>
        </w:rPr>
        <w:t xml:space="preserve">Wykonawca zobowiązuje się, że podawany na stosownej fakturze VAT numer rachunku bankowego będzie rachunkiem ujawnionym w wykazie podmiotów prowadzonym przez Szefa Krajowej Administracji Skarbowej (na tzw. „białej liście”). Zamawiający może odmówić zapłaty na rachunek nie ujawniony w ww. wykazie podmiotów, a Wykonawca nie będzie uprawniony do dochodzenia odsetek. Wykonawca ponosi odpowiedzialność odszkodowawczą względem Zamawiającego </w:t>
      </w:r>
      <w:r w:rsidR="0038157D" w:rsidRPr="00AC3A33">
        <w:rPr>
          <w:rFonts w:ascii="Calibri" w:hAnsi="Calibri" w:cs="Calibri"/>
          <w:color w:val="000000"/>
          <w:sz w:val="22"/>
          <w:szCs w:val="22"/>
        </w:rPr>
        <w:br/>
      </w:r>
      <w:r w:rsidRPr="00AC3A33">
        <w:rPr>
          <w:rFonts w:ascii="Calibri" w:hAnsi="Calibri" w:cs="Calibri"/>
          <w:color w:val="000000"/>
          <w:sz w:val="22"/>
          <w:szCs w:val="22"/>
        </w:rPr>
        <w:t>w przypadku: podania na fakturze rachunku bankowego nieujawnionego w ww. wykazie podmiotów i uiszczenia przez Zamawiającego płatności na taki rachunek.</w:t>
      </w:r>
    </w:p>
    <w:p w14:paraId="2F82BE5D" w14:textId="40E4FC76" w:rsidR="00346C83" w:rsidRPr="00346C83" w:rsidRDefault="00E66484" w:rsidP="00035820">
      <w:pPr>
        <w:numPr>
          <w:ilvl w:val="0"/>
          <w:numId w:val="6"/>
        </w:numPr>
        <w:textAlignment w:val="auto"/>
        <w:rPr>
          <w:rFonts w:ascii="Calibri" w:hAnsi="Calibri" w:cs="Calibri"/>
          <w:sz w:val="18"/>
          <w:szCs w:val="18"/>
        </w:rPr>
      </w:pPr>
      <w:r w:rsidRPr="00E66484">
        <w:rPr>
          <w:rFonts w:ascii="Calibri" w:hAnsi="Calibri" w:cs="Calibri"/>
          <w:sz w:val="22"/>
          <w:szCs w:val="22"/>
        </w:rPr>
        <w:t xml:space="preserve">Wykonawca ma możliwość przesłania drogą elektroniczną ustrukturyzowanej faktury elektronicznej w rozumieniu ustawy z dnia 9 listopada 2018 r. o elektronicznym fakturowaniu </w:t>
      </w:r>
      <w:r w:rsidR="0038157D">
        <w:rPr>
          <w:rFonts w:ascii="Calibri" w:hAnsi="Calibri" w:cs="Calibri"/>
          <w:sz w:val="22"/>
          <w:szCs w:val="22"/>
        </w:rPr>
        <w:br/>
      </w:r>
      <w:r w:rsidRPr="00E66484">
        <w:rPr>
          <w:rFonts w:ascii="Calibri" w:hAnsi="Calibri" w:cs="Calibri"/>
          <w:sz w:val="22"/>
          <w:szCs w:val="22"/>
        </w:rPr>
        <w:t>w zamówieniach publicznych, koncesjach na roboty budowlane lub usługi oraz partnerstwie publiczno-prywatnym (</w:t>
      </w:r>
      <w:proofErr w:type="spellStart"/>
      <w:r w:rsidRPr="00E66484">
        <w:rPr>
          <w:rFonts w:ascii="Calibri" w:hAnsi="Calibri" w:cs="Calibri"/>
          <w:sz w:val="22"/>
          <w:szCs w:val="22"/>
        </w:rPr>
        <w:t>t</w:t>
      </w:r>
      <w:r w:rsidR="00444EBD">
        <w:rPr>
          <w:rFonts w:ascii="Calibri" w:hAnsi="Calibri" w:cs="Calibri"/>
          <w:sz w:val="22"/>
          <w:szCs w:val="22"/>
        </w:rPr>
        <w:t>.</w:t>
      </w:r>
      <w:r w:rsidRPr="00E66484">
        <w:rPr>
          <w:rFonts w:ascii="Calibri" w:hAnsi="Calibri" w:cs="Calibri"/>
          <w:sz w:val="22"/>
          <w:szCs w:val="22"/>
        </w:rPr>
        <w:t>j</w:t>
      </w:r>
      <w:proofErr w:type="spellEnd"/>
      <w:r w:rsidRPr="00E66484">
        <w:rPr>
          <w:rFonts w:ascii="Calibri" w:hAnsi="Calibri" w:cs="Calibri"/>
          <w:sz w:val="22"/>
          <w:szCs w:val="22"/>
        </w:rPr>
        <w:t>. Dz. U. z 2020 r. poz. 1666</w:t>
      </w:r>
      <w:r w:rsidR="004E5131">
        <w:rPr>
          <w:rFonts w:ascii="Calibri" w:hAnsi="Calibri" w:cs="Calibri"/>
          <w:sz w:val="22"/>
          <w:szCs w:val="22"/>
        </w:rPr>
        <w:t xml:space="preserve"> z </w:t>
      </w:r>
      <w:proofErr w:type="spellStart"/>
      <w:r w:rsidR="004E5131">
        <w:rPr>
          <w:rFonts w:ascii="Calibri" w:hAnsi="Calibri" w:cs="Calibri"/>
          <w:sz w:val="22"/>
          <w:szCs w:val="22"/>
        </w:rPr>
        <w:t>późn</w:t>
      </w:r>
      <w:proofErr w:type="spellEnd"/>
      <w:r w:rsidR="004E5131">
        <w:rPr>
          <w:rFonts w:ascii="Calibri" w:hAnsi="Calibri" w:cs="Calibri"/>
          <w:sz w:val="22"/>
          <w:szCs w:val="22"/>
        </w:rPr>
        <w:t>. zm.</w:t>
      </w:r>
      <w:r w:rsidRPr="00E66484">
        <w:rPr>
          <w:rFonts w:ascii="Calibri" w:hAnsi="Calibri" w:cs="Calibri"/>
          <w:sz w:val="22"/>
          <w:szCs w:val="22"/>
        </w:rPr>
        <w:t xml:space="preserve">). W przypadku wyboru możliwości przesłania ustrukturyzowanej faktury elektronicznej Wykonawca będzie korzystał z platformy, </w:t>
      </w:r>
      <w:r w:rsidR="004E5131">
        <w:rPr>
          <w:rFonts w:ascii="Calibri" w:hAnsi="Calibri" w:cs="Calibri"/>
          <w:sz w:val="22"/>
          <w:szCs w:val="22"/>
        </w:rPr>
        <w:br/>
      </w:r>
      <w:r w:rsidRPr="00E66484">
        <w:rPr>
          <w:rFonts w:ascii="Calibri" w:hAnsi="Calibri" w:cs="Calibri"/>
          <w:sz w:val="22"/>
          <w:szCs w:val="22"/>
        </w:rPr>
        <w:t xml:space="preserve">o której mowa w tej ustawie (Platforma Elektronicznego Fakturowania na stronie internetowej </w:t>
      </w:r>
      <w:hyperlink r:id="rId11" w:history="1">
        <w:r w:rsidR="002A13D6" w:rsidRPr="00320A79">
          <w:rPr>
            <w:rStyle w:val="Hipercze"/>
            <w:rFonts w:ascii="Calibri" w:hAnsi="Calibri" w:cs="Calibri"/>
            <w:sz w:val="22"/>
            <w:szCs w:val="22"/>
          </w:rPr>
          <w:t>https://efaktura.gov.pl</w:t>
        </w:r>
      </w:hyperlink>
      <w:r w:rsidRPr="00E66484">
        <w:rPr>
          <w:rFonts w:ascii="Calibri" w:hAnsi="Calibri" w:cs="Calibri"/>
          <w:sz w:val="22"/>
          <w:szCs w:val="22"/>
        </w:rPr>
        <w:t>)</w:t>
      </w:r>
      <w:r w:rsidR="002A13D6">
        <w:rPr>
          <w:rFonts w:ascii="Calibri" w:hAnsi="Calibri" w:cs="Calibri"/>
          <w:sz w:val="22"/>
          <w:szCs w:val="22"/>
        </w:rPr>
        <w:t xml:space="preserve">. </w:t>
      </w:r>
    </w:p>
    <w:p w14:paraId="5205BF0C" w14:textId="77777777" w:rsidR="00346C83" w:rsidRPr="00346C83" w:rsidRDefault="00346C83" w:rsidP="00035820">
      <w:pPr>
        <w:numPr>
          <w:ilvl w:val="0"/>
          <w:numId w:val="6"/>
        </w:numPr>
        <w:rPr>
          <w:rFonts w:ascii="Calibri" w:hAnsi="Calibri"/>
          <w:bCs/>
          <w:sz w:val="22"/>
          <w:szCs w:val="22"/>
        </w:rPr>
      </w:pPr>
      <w:r w:rsidRPr="00346C83">
        <w:rPr>
          <w:rFonts w:ascii="Calibri" w:hAnsi="Calibri"/>
          <w:sz w:val="22"/>
          <w:szCs w:val="22"/>
        </w:rPr>
        <w:t>Zwłoka z zapłacie należności za dostarczony towar nie upoważnia Wykonawcy do wstrzymania wydania kolejnych partii towarów chyba, że zwłoka w zapłacie należności przekracza 30 dni.</w:t>
      </w:r>
    </w:p>
    <w:p w14:paraId="6A220579" w14:textId="7877434B" w:rsidR="007719C2" w:rsidRPr="00946EE6" w:rsidRDefault="00346C83" w:rsidP="00035820">
      <w:pPr>
        <w:numPr>
          <w:ilvl w:val="0"/>
          <w:numId w:val="7"/>
        </w:numPr>
        <w:rPr>
          <w:rFonts w:ascii="Calibri" w:hAnsi="Calibri"/>
          <w:bCs/>
          <w:sz w:val="22"/>
          <w:szCs w:val="22"/>
        </w:rPr>
      </w:pPr>
      <w:r w:rsidRPr="00346C83">
        <w:rPr>
          <w:rFonts w:ascii="Calibri" w:hAnsi="Calibri"/>
          <w:bCs/>
          <w:sz w:val="22"/>
          <w:szCs w:val="22"/>
        </w:rPr>
        <w:t>Jako dzień zapłaty faktury przyjmuje się datę obciążenia rachunku bankowego Zamawiającego.</w:t>
      </w:r>
    </w:p>
    <w:p w14:paraId="53EE0ED8" w14:textId="54C2EE5A" w:rsidR="003D7D77" w:rsidRPr="001E3B8A" w:rsidRDefault="008C13FF" w:rsidP="00035820">
      <w:pPr>
        <w:pStyle w:val="western"/>
        <w:numPr>
          <w:ilvl w:val="0"/>
          <w:numId w:val="7"/>
        </w:numPr>
        <w:spacing w:before="0" w:beforeAutospacing="0" w:after="0" w:afterAutospacing="0"/>
        <w:jc w:val="left"/>
        <w:rPr>
          <w:bCs/>
          <w:sz w:val="22"/>
          <w:szCs w:val="22"/>
        </w:rPr>
      </w:pPr>
      <w:r w:rsidRPr="008C13FF">
        <w:rPr>
          <w:rFonts w:ascii="Calibri" w:hAnsi="Calibri" w:cs="Calibri"/>
          <w:bCs/>
          <w:sz w:val="22"/>
          <w:szCs w:val="22"/>
        </w:rPr>
        <w:t xml:space="preserve">Jeżeli dzień zapłaty wypada w sobotę lub dni ustawowo wolne od pracy, to wymagalność przesuwa się na najbliższy dzień roboczy. </w:t>
      </w:r>
    </w:p>
    <w:p w14:paraId="13ABD71B" w14:textId="77777777" w:rsidR="000069AE" w:rsidRDefault="000069AE" w:rsidP="000069AE">
      <w:pPr>
        <w:ind w:left="283"/>
        <w:jc w:val="both"/>
        <w:rPr>
          <w:rFonts w:ascii="Calibri" w:hAnsi="Calibri"/>
          <w:sz w:val="22"/>
          <w:szCs w:val="22"/>
        </w:rPr>
      </w:pPr>
    </w:p>
    <w:p w14:paraId="27D01C30" w14:textId="6E6F9285" w:rsidR="00E66484" w:rsidRDefault="00C411C0" w:rsidP="002E17A4">
      <w:pPr>
        <w:pStyle w:val="Akapitzlist"/>
        <w:ind w:left="283"/>
        <w:jc w:val="center"/>
        <w:rPr>
          <w:rFonts w:ascii="Calibri" w:hAnsi="Calibri"/>
          <w:sz w:val="22"/>
          <w:szCs w:val="22"/>
        </w:rPr>
      </w:pPr>
      <w:r w:rsidRPr="00C411C0">
        <w:sym w:font="Arial Narrow" w:char="00A7"/>
      </w:r>
      <w:r w:rsidRPr="00C411C0">
        <w:rPr>
          <w:rFonts w:ascii="Calibri" w:hAnsi="Calibri"/>
          <w:sz w:val="22"/>
          <w:szCs w:val="22"/>
        </w:rPr>
        <w:t xml:space="preserve"> </w:t>
      </w:r>
      <w:r w:rsidR="006C6239">
        <w:rPr>
          <w:rFonts w:ascii="Calibri" w:hAnsi="Calibri"/>
          <w:sz w:val="22"/>
          <w:szCs w:val="22"/>
        </w:rPr>
        <w:t>6</w:t>
      </w:r>
    </w:p>
    <w:p w14:paraId="5A1A2629" w14:textId="77777777" w:rsidR="00C411C0" w:rsidRPr="00C411C0" w:rsidRDefault="00C411C0" w:rsidP="00035820">
      <w:pPr>
        <w:numPr>
          <w:ilvl w:val="0"/>
          <w:numId w:val="8"/>
        </w:numPr>
        <w:textAlignment w:val="auto"/>
        <w:rPr>
          <w:rFonts w:ascii="Calibri" w:hAnsi="Calibri"/>
          <w:sz w:val="22"/>
          <w:szCs w:val="22"/>
        </w:rPr>
      </w:pPr>
      <w:r w:rsidRPr="00C411C0">
        <w:rPr>
          <w:rFonts w:ascii="Calibri" w:hAnsi="Calibri"/>
          <w:sz w:val="22"/>
          <w:szCs w:val="22"/>
        </w:rPr>
        <w:t>Zamawiający przewiduje możliwość dokonania zmiany zawartej umowy w przypadku:</w:t>
      </w:r>
    </w:p>
    <w:p w14:paraId="3836D50D" w14:textId="06C75312" w:rsidR="00C411C0" w:rsidRDefault="00C411C0" w:rsidP="00035820">
      <w:pPr>
        <w:numPr>
          <w:ilvl w:val="0"/>
          <w:numId w:val="9"/>
        </w:numPr>
        <w:tabs>
          <w:tab w:val="clear" w:pos="360"/>
          <w:tab w:val="num" w:pos="709"/>
        </w:tabs>
        <w:ind w:left="709" w:right="-1"/>
        <w:textAlignment w:val="auto"/>
        <w:rPr>
          <w:rFonts w:ascii="Calibri" w:hAnsi="Calibri"/>
          <w:sz w:val="22"/>
          <w:szCs w:val="22"/>
        </w:rPr>
      </w:pPr>
      <w:r w:rsidRPr="00C411C0">
        <w:rPr>
          <w:rFonts w:ascii="Calibri" w:hAnsi="Calibri"/>
          <w:sz w:val="22"/>
          <w:szCs w:val="22"/>
        </w:rPr>
        <w:t>zmiany producenta lub zaprzestanie produkcji przez dotychczasowego producenta z przyczyn niezależnych od Wykonawcy, z zastrzeżeniem, że Wykonawca zaoferuje produkty o takich samych (lub lepszych) parametrach technicznych i użytkowych, w takiej samej cenie,</w:t>
      </w:r>
    </w:p>
    <w:p w14:paraId="2A982B9D" w14:textId="2BB605DF" w:rsidR="00C411C0" w:rsidRDefault="00C411C0" w:rsidP="00035820">
      <w:pPr>
        <w:numPr>
          <w:ilvl w:val="0"/>
          <w:numId w:val="9"/>
        </w:numPr>
        <w:tabs>
          <w:tab w:val="clear" w:pos="360"/>
          <w:tab w:val="num" w:pos="709"/>
        </w:tabs>
        <w:ind w:left="709" w:right="-1"/>
        <w:textAlignment w:val="auto"/>
        <w:rPr>
          <w:rFonts w:ascii="Calibri" w:hAnsi="Calibri"/>
          <w:sz w:val="22"/>
          <w:szCs w:val="22"/>
        </w:rPr>
      </w:pPr>
      <w:r w:rsidRPr="00C411C0">
        <w:rPr>
          <w:rFonts w:ascii="Calibri" w:hAnsi="Calibri"/>
          <w:sz w:val="22"/>
          <w:szCs w:val="22"/>
        </w:rPr>
        <w:t>zmiany jakości usługi lub towaru polepszająca lub zastępująca daną usługę lub towar bez utraty jakości lub interesu Zamawiającego,</w:t>
      </w:r>
    </w:p>
    <w:p w14:paraId="0E8FA470" w14:textId="77777777" w:rsidR="00035820" w:rsidRDefault="00035820">
      <w:pPr>
        <w:overflowPunct/>
        <w:autoSpaceDE/>
        <w:autoSpaceDN/>
        <w:adjustRightInd/>
        <w:spacing w:after="160" w:line="259" w:lineRule="auto"/>
        <w:textAlignment w:val="auto"/>
        <w:rPr>
          <w:rFonts w:ascii="Calibri" w:hAnsi="Calibri"/>
          <w:sz w:val="22"/>
          <w:szCs w:val="22"/>
        </w:rPr>
      </w:pPr>
      <w:r>
        <w:rPr>
          <w:rFonts w:ascii="Calibri" w:hAnsi="Calibri"/>
          <w:sz w:val="22"/>
          <w:szCs w:val="22"/>
        </w:rPr>
        <w:br w:type="page"/>
      </w:r>
    </w:p>
    <w:p w14:paraId="2ACE0259" w14:textId="6457922D" w:rsidR="00C411C0" w:rsidRPr="00C411C0" w:rsidRDefault="00C411C0" w:rsidP="00035820">
      <w:pPr>
        <w:numPr>
          <w:ilvl w:val="0"/>
          <w:numId w:val="9"/>
        </w:numPr>
        <w:tabs>
          <w:tab w:val="clear" w:pos="360"/>
          <w:tab w:val="num" w:pos="709"/>
        </w:tabs>
        <w:ind w:left="709" w:right="-1"/>
        <w:textAlignment w:val="auto"/>
        <w:rPr>
          <w:rFonts w:ascii="Calibri" w:hAnsi="Calibri"/>
          <w:sz w:val="22"/>
          <w:szCs w:val="22"/>
        </w:rPr>
      </w:pPr>
      <w:r w:rsidRPr="00C411C0">
        <w:rPr>
          <w:rFonts w:ascii="Calibri" w:hAnsi="Calibri"/>
          <w:sz w:val="22"/>
          <w:szCs w:val="22"/>
        </w:rPr>
        <w:lastRenderedPageBreak/>
        <w:t>zmiany nazwy handlowej produktu, sposobu konfekcjonowania lub ilości sztuk w opakowaniu o ile zmiany te zostały dokonane przez producenta i potwierdzone stosownym dokumentem oraz pod warunkiem, że suma należności wynikającej z tej zmiany nie przekroczy kwoty należności, jaką płaciłby Zamawiający w przypadku realizacji zamówienia zgodnie z jego treścią   i warunkami zawartymi w umowie,</w:t>
      </w:r>
    </w:p>
    <w:p w14:paraId="3C3CE1C8" w14:textId="77777777" w:rsidR="00C411C0" w:rsidRPr="00C411C0" w:rsidRDefault="00C411C0" w:rsidP="00035820">
      <w:pPr>
        <w:numPr>
          <w:ilvl w:val="0"/>
          <w:numId w:val="9"/>
        </w:numPr>
        <w:tabs>
          <w:tab w:val="clear" w:pos="360"/>
          <w:tab w:val="num" w:pos="709"/>
        </w:tabs>
        <w:ind w:left="709" w:right="-1"/>
        <w:textAlignment w:val="auto"/>
        <w:rPr>
          <w:rFonts w:ascii="Calibri" w:hAnsi="Calibri"/>
          <w:sz w:val="22"/>
          <w:szCs w:val="22"/>
        </w:rPr>
      </w:pPr>
      <w:r w:rsidRPr="00C411C0">
        <w:rPr>
          <w:rFonts w:ascii="Calibri" w:hAnsi="Calibri"/>
          <w:sz w:val="22"/>
          <w:szCs w:val="22"/>
        </w:rPr>
        <w:t>konieczność zmiany miejsca dostawy przedmiotu zamówienia,</w:t>
      </w:r>
    </w:p>
    <w:p w14:paraId="06AE7A25" w14:textId="77777777" w:rsidR="00C411C0" w:rsidRPr="00C411C0" w:rsidRDefault="00C411C0" w:rsidP="00035820">
      <w:pPr>
        <w:numPr>
          <w:ilvl w:val="0"/>
          <w:numId w:val="9"/>
        </w:numPr>
        <w:tabs>
          <w:tab w:val="clear" w:pos="360"/>
          <w:tab w:val="num" w:pos="709"/>
        </w:tabs>
        <w:ind w:left="709" w:right="-1"/>
        <w:textAlignment w:val="auto"/>
        <w:rPr>
          <w:rFonts w:ascii="Calibri" w:hAnsi="Calibri"/>
          <w:sz w:val="22"/>
          <w:szCs w:val="22"/>
        </w:rPr>
      </w:pPr>
      <w:r w:rsidRPr="00C411C0">
        <w:rPr>
          <w:rFonts w:ascii="Calibri" w:hAnsi="Calibri"/>
          <w:sz w:val="22"/>
          <w:szCs w:val="22"/>
        </w:rPr>
        <w:t>zmiany adresowe Stron,</w:t>
      </w:r>
    </w:p>
    <w:p w14:paraId="6E9091AA" w14:textId="77777777" w:rsidR="00C411C0" w:rsidRPr="00C411C0" w:rsidRDefault="00C411C0" w:rsidP="00035820">
      <w:pPr>
        <w:numPr>
          <w:ilvl w:val="0"/>
          <w:numId w:val="9"/>
        </w:numPr>
        <w:tabs>
          <w:tab w:val="clear" w:pos="360"/>
          <w:tab w:val="num" w:pos="709"/>
        </w:tabs>
        <w:ind w:left="709" w:right="-1"/>
        <w:textAlignment w:val="auto"/>
        <w:rPr>
          <w:rFonts w:ascii="Calibri" w:hAnsi="Calibri"/>
          <w:sz w:val="22"/>
          <w:szCs w:val="22"/>
        </w:rPr>
      </w:pPr>
      <w:r w:rsidRPr="00C411C0">
        <w:rPr>
          <w:rFonts w:ascii="Calibri" w:hAnsi="Calibri"/>
          <w:sz w:val="22"/>
          <w:szCs w:val="22"/>
        </w:rPr>
        <w:t xml:space="preserve">zmiana przepisów obowiązujących w dniu zawarcia umowy, </w:t>
      </w:r>
      <w:r w:rsidRPr="00C411C0">
        <w:rPr>
          <w:rFonts w:ascii="Calibri" w:hAnsi="Calibri" w:cs="TimesNewRomanPSMT"/>
          <w:sz w:val="22"/>
          <w:szCs w:val="22"/>
        </w:rPr>
        <w:t>mających wpływ na realizację niniejszej umowy;</w:t>
      </w:r>
    </w:p>
    <w:p w14:paraId="52935D26" w14:textId="3ECCBF49" w:rsidR="00556124" w:rsidRPr="00626EAA" w:rsidRDefault="00C411C0" w:rsidP="00035820">
      <w:pPr>
        <w:numPr>
          <w:ilvl w:val="0"/>
          <w:numId w:val="9"/>
        </w:numPr>
        <w:tabs>
          <w:tab w:val="clear" w:pos="360"/>
          <w:tab w:val="num" w:pos="709"/>
        </w:tabs>
        <w:ind w:left="709" w:right="-1"/>
        <w:textAlignment w:val="auto"/>
        <w:rPr>
          <w:rFonts w:ascii="Calibri" w:hAnsi="Calibri"/>
          <w:sz w:val="22"/>
          <w:szCs w:val="22"/>
        </w:rPr>
      </w:pPr>
      <w:r w:rsidRPr="00C411C0">
        <w:rPr>
          <w:rFonts w:ascii="Calibri" w:hAnsi="Calibri"/>
          <w:sz w:val="22"/>
          <w:szCs w:val="22"/>
        </w:rPr>
        <w:t>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w:t>
      </w:r>
      <w:r w:rsidR="00444EBD">
        <w:rPr>
          <w:rFonts w:ascii="Calibri" w:hAnsi="Calibri"/>
          <w:sz w:val="22"/>
          <w:szCs w:val="22"/>
        </w:rPr>
        <w:t xml:space="preserve"> </w:t>
      </w:r>
      <w:r w:rsidRPr="00C411C0">
        <w:rPr>
          <w:rFonts w:ascii="Calibri" w:hAnsi="Calibri"/>
          <w:sz w:val="22"/>
          <w:szCs w:val="22"/>
        </w:rPr>
        <w:t>do minimum opóźnienia w wykonywaniu swoich zobowiązań umownych, powstałego na skutek działania siły wyższej,</w:t>
      </w:r>
    </w:p>
    <w:p w14:paraId="00B5CBA8" w14:textId="5B512207" w:rsidR="00854D82" w:rsidRPr="00854D82" w:rsidRDefault="00854D82" w:rsidP="00035820">
      <w:pPr>
        <w:numPr>
          <w:ilvl w:val="0"/>
          <w:numId w:val="8"/>
        </w:numPr>
        <w:textAlignment w:val="auto"/>
        <w:rPr>
          <w:rFonts w:ascii="Calibri" w:hAnsi="Calibri" w:cs="Calibri"/>
          <w:sz w:val="22"/>
          <w:szCs w:val="22"/>
        </w:rPr>
      </w:pPr>
      <w:r w:rsidRPr="00854D82">
        <w:rPr>
          <w:rFonts w:ascii="Calibri" w:hAnsi="Calibri"/>
          <w:sz w:val="22"/>
          <w:szCs w:val="22"/>
        </w:rPr>
        <w:t>Strony</w:t>
      </w:r>
      <w:r w:rsidRPr="00854D82">
        <w:rPr>
          <w:rFonts w:ascii="Calibri" w:eastAsia="Arial" w:hAnsi="Calibri" w:cs="Calibri"/>
          <w:sz w:val="22"/>
          <w:szCs w:val="22"/>
        </w:rPr>
        <w:t xml:space="preserve"> dopuszczają zmianę wysokości wynagrodzenia należnego Wykonawcy na mocy niniejszej umowy  przypadku wprowadzenia zmian w:</w:t>
      </w:r>
    </w:p>
    <w:p w14:paraId="2AA62247" w14:textId="39035594" w:rsidR="009C1545" w:rsidRPr="00E94B4F" w:rsidRDefault="00854D82" w:rsidP="00035820">
      <w:pPr>
        <w:numPr>
          <w:ilvl w:val="0"/>
          <w:numId w:val="10"/>
        </w:numPr>
        <w:tabs>
          <w:tab w:val="left" w:pos="709"/>
        </w:tabs>
        <w:textAlignment w:val="auto"/>
        <w:rPr>
          <w:rFonts w:ascii="Calibri" w:eastAsia="Arial" w:hAnsi="Calibri" w:cs="Calibri"/>
          <w:sz w:val="22"/>
          <w:szCs w:val="22"/>
        </w:rPr>
      </w:pPr>
      <w:r w:rsidRPr="00854D82">
        <w:rPr>
          <w:rFonts w:ascii="Calibri" w:eastAsia="Arial" w:hAnsi="Calibri" w:cs="Calibri"/>
          <w:sz w:val="22"/>
          <w:szCs w:val="22"/>
        </w:rPr>
        <w:t>stawce podatku od towarów i usług,</w:t>
      </w:r>
    </w:p>
    <w:p w14:paraId="4FC9E667" w14:textId="4EC93BA3" w:rsidR="00854D82" w:rsidRPr="008F61B9" w:rsidRDefault="00854D82" w:rsidP="00035820">
      <w:pPr>
        <w:numPr>
          <w:ilvl w:val="0"/>
          <w:numId w:val="10"/>
        </w:numPr>
        <w:tabs>
          <w:tab w:val="left" w:pos="709"/>
        </w:tabs>
        <w:textAlignment w:val="auto"/>
        <w:rPr>
          <w:rFonts w:ascii="Calibri" w:eastAsia="Arial" w:hAnsi="Calibri" w:cs="Calibri"/>
          <w:sz w:val="22"/>
          <w:szCs w:val="22"/>
        </w:rPr>
      </w:pPr>
      <w:r w:rsidRPr="00854D82">
        <w:rPr>
          <w:rFonts w:ascii="Calibri" w:hAnsi="Calibri" w:cs="Calibri"/>
          <w:sz w:val="22"/>
          <w:szCs w:val="22"/>
        </w:rPr>
        <w:t xml:space="preserve">wysokości minimalnego wynagrodzenia za pracę albo wysokości minimalnej stawki godzinowej, ustalonych na podstawie ustawy z dnia 10 października 2002 r. o minimalnym wynagrodzeniu za pracę </w:t>
      </w:r>
      <w:r w:rsidR="009C1545" w:rsidRPr="00854D82">
        <w:rPr>
          <w:rFonts w:ascii="Calibri" w:hAnsi="Calibri" w:cs="Calibri"/>
          <w:sz w:val="22"/>
          <w:szCs w:val="22"/>
        </w:rPr>
        <w:t>(</w:t>
      </w:r>
      <w:r w:rsidR="009C1545" w:rsidRPr="008E4AF3">
        <w:rPr>
          <w:rFonts w:ascii="Calibri" w:hAnsi="Calibri" w:cs="Calibri"/>
          <w:sz w:val="22"/>
          <w:szCs w:val="22"/>
        </w:rPr>
        <w:t>tekst jednolity Dz. U. z 2024, poz. 1773)</w:t>
      </w:r>
      <w:r w:rsidR="009C1545">
        <w:rPr>
          <w:rFonts w:ascii="Calibri" w:eastAsia="Arial" w:hAnsi="Calibri" w:cs="Calibri"/>
          <w:sz w:val="22"/>
          <w:szCs w:val="22"/>
        </w:rPr>
        <w:t xml:space="preserve"> </w:t>
      </w:r>
      <w:r w:rsidR="00A5521D">
        <w:rPr>
          <w:rFonts w:ascii="Calibri" w:eastAsia="Arial" w:hAnsi="Calibri" w:cs="Calibri"/>
          <w:sz w:val="22"/>
          <w:szCs w:val="22"/>
        </w:rPr>
        <w:t xml:space="preserve">– dotyczy sytuacji, </w:t>
      </w:r>
      <w:r w:rsidR="00444EBD">
        <w:rPr>
          <w:rFonts w:ascii="Calibri" w:eastAsia="Arial" w:hAnsi="Calibri" w:cs="Calibri"/>
          <w:sz w:val="22"/>
          <w:szCs w:val="22"/>
        </w:rPr>
        <w:t xml:space="preserve">                               </w:t>
      </w:r>
      <w:r w:rsidR="00A5521D">
        <w:rPr>
          <w:rFonts w:ascii="Calibri" w:eastAsia="Arial" w:hAnsi="Calibri" w:cs="Calibri"/>
          <w:sz w:val="22"/>
          <w:szCs w:val="22"/>
        </w:rPr>
        <w:t>gdy nastąpi przedłużenie okresu trwania umowy,</w:t>
      </w:r>
    </w:p>
    <w:p w14:paraId="0F98D670" w14:textId="36145D36" w:rsidR="00854D82" w:rsidRPr="008F61B9" w:rsidRDefault="00854D82" w:rsidP="00035820">
      <w:pPr>
        <w:numPr>
          <w:ilvl w:val="0"/>
          <w:numId w:val="10"/>
        </w:numPr>
        <w:tabs>
          <w:tab w:val="left" w:pos="709"/>
        </w:tabs>
        <w:textAlignment w:val="auto"/>
        <w:rPr>
          <w:rFonts w:ascii="Calibri" w:eastAsia="Arial" w:hAnsi="Calibri" w:cs="Calibri"/>
          <w:sz w:val="22"/>
          <w:szCs w:val="22"/>
        </w:rPr>
      </w:pPr>
      <w:r w:rsidRPr="00854D82">
        <w:rPr>
          <w:rFonts w:ascii="Calibri" w:eastAsia="Arial" w:hAnsi="Calibri" w:cs="Calibri"/>
          <w:sz w:val="22"/>
          <w:szCs w:val="22"/>
        </w:rPr>
        <w:t>zasadach podlegania ubezpieczeniom społecznym lub ubezpieczeniu zdrowotnemu lub wysokości stawki składki na ubezpieczenia społeczne lub zdrowotne</w:t>
      </w:r>
      <w:r w:rsidR="00A5521D">
        <w:rPr>
          <w:rFonts w:ascii="Calibri" w:eastAsia="Arial" w:hAnsi="Calibri" w:cs="Calibri"/>
          <w:sz w:val="22"/>
          <w:szCs w:val="22"/>
        </w:rPr>
        <w:t xml:space="preserve"> – dotyczy sytuacji, </w:t>
      </w:r>
      <w:r w:rsidR="00444EBD">
        <w:rPr>
          <w:rFonts w:ascii="Calibri" w:eastAsia="Arial" w:hAnsi="Calibri" w:cs="Calibri"/>
          <w:sz w:val="22"/>
          <w:szCs w:val="22"/>
        </w:rPr>
        <w:t xml:space="preserve">                            </w:t>
      </w:r>
      <w:r w:rsidR="00A5521D">
        <w:rPr>
          <w:rFonts w:ascii="Calibri" w:eastAsia="Arial" w:hAnsi="Calibri" w:cs="Calibri"/>
          <w:sz w:val="22"/>
          <w:szCs w:val="22"/>
        </w:rPr>
        <w:t>gdy nastąpi przedłużenie okresu trwania umowy,</w:t>
      </w:r>
    </w:p>
    <w:p w14:paraId="12AF2E5D" w14:textId="19319A9F" w:rsidR="00A7178D" w:rsidRPr="009C19B2" w:rsidRDefault="00854D82" w:rsidP="00035820">
      <w:pPr>
        <w:numPr>
          <w:ilvl w:val="0"/>
          <w:numId w:val="10"/>
        </w:numPr>
        <w:tabs>
          <w:tab w:val="left" w:pos="709"/>
        </w:tabs>
        <w:textAlignment w:val="auto"/>
        <w:rPr>
          <w:rFonts w:ascii="Calibri" w:eastAsia="Arial" w:hAnsi="Calibri" w:cs="Calibri"/>
          <w:sz w:val="22"/>
          <w:szCs w:val="22"/>
        </w:rPr>
      </w:pPr>
      <w:r w:rsidRPr="00854D82">
        <w:rPr>
          <w:rFonts w:ascii="Calibri" w:hAnsi="Calibri" w:cs="Calibri"/>
          <w:sz w:val="22"/>
          <w:szCs w:val="22"/>
        </w:rPr>
        <w:t xml:space="preserve">zasadach gromadzenia i wysokości wpłat do pracowniczych planów kapitałowych, o których mowa w ustawie z dnia 4 października 2018 r. o pracowniczych planach kapitałowych, </w:t>
      </w:r>
      <w:r w:rsidR="00444EBD">
        <w:rPr>
          <w:rFonts w:ascii="Calibri" w:hAnsi="Calibri" w:cs="Calibri"/>
          <w:sz w:val="22"/>
          <w:szCs w:val="22"/>
        </w:rPr>
        <w:t xml:space="preserve">                               </w:t>
      </w:r>
      <w:r w:rsidRPr="00854D82">
        <w:rPr>
          <w:rFonts w:ascii="Calibri" w:eastAsia="Arial" w:hAnsi="Calibri" w:cs="Calibri"/>
          <w:sz w:val="22"/>
          <w:szCs w:val="22"/>
        </w:rPr>
        <w:t>o ile zmiany te będą miały wpływ na koszty wykonania Zamówienia przez Wykonawcę</w:t>
      </w:r>
      <w:r w:rsidR="00444EBD">
        <w:rPr>
          <w:rFonts w:ascii="Calibri" w:eastAsia="Arial" w:hAnsi="Calibri" w:cs="Calibri"/>
          <w:sz w:val="22"/>
          <w:szCs w:val="22"/>
        </w:rPr>
        <w:t xml:space="preserve">                               </w:t>
      </w:r>
      <w:r w:rsidR="00A5521D">
        <w:rPr>
          <w:rFonts w:ascii="Calibri" w:eastAsia="Arial" w:hAnsi="Calibri" w:cs="Calibri"/>
          <w:sz w:val="22"/>
          <w:szCs w:val="22"/>
        </w:rPr>
        <w:t xml:space="preserve"> – dotyczy sytuacji, gdy nastąpi przedłużenie okresu trwania umowy</w:t>
      </w:r>
      <w:r w:rsidR="009C1545">
        <w:rPr>
          <w:rFonts w:ascii="Calibri" w:eastAsia="Arial" w:hAnsi="Calibri" w:cs="Calibri"/>
          <w:sz w:val="22"/>
          <w:szCs w:val="22"/>
        </w:rPr>
        <w:t>.</w:t>
      </w:r>
    </w:p>
    <w:p w14:paraId="1F6B56BE" w14:textId="26324C9F" w:rsidR="00115ACB" w:rsidRPr="007719C2" w:rsidRDefault="00854D82" w:rsidP="00035820">
      <w:pPr>
        <w:numPr>
          <w:ilvl w:val="0"/>
          <w:numId w:val="8"/>
        </w:numPr>
        <w:textAlignment w:val="auto"/>
        <w:rPr>
          <w:rFonts w:ascii="Calibri" w:eastAsia="Arial" w:hAnsi="Calibri" w:cs="Calibri"/>
          <w:sz w:val="22"/>
          <w:szCs w:val="22"/>
        </w:rPr>
      </w:pPr>
      <w:r w:rsidRPr="00854D82">
        <w:rPr>
          <w:rFonts w:ascii="Calibri" w:eastAsia="Arial" w:hAnsi="Calibri" w:cs="Calibri"/>
          <w:sz w:val="22"/>
          <w:szCs w:val="22"/>
        </w:rPr>
        <w:t>W przypadku wprowadzenia zmian w stawce podatku od towarów i usług wynagrodzenie należne Wykonawcy zgodnie z umową zostanie podwyższone lub obniżone. Z</w:t>
      </w:r>
      <w:r w:rsidRPr="00854D82">
        <w:rPr>
          <w:rFonts w:ascii="Calibri" w:hAnsi="Calibri" w:cs="Calibri"/>
          <w:sz w:val="22"/>
          <w:szCs w:val="22"/>
        </w:rPr>
        <w:t xml:space="preserve">miany wynagrodzenia Wykonawcy, w następstwie zmiany stawki podatku od towarów i usług - będącej skutkiem działań organów państwowych, tj. ustawowa zmiana obowiązującej stawki podatku od towarów </w:t>
      </w:r>
      <w:r w:rsidR="00035820">
        <w:rPr>
          <w:rFonts w:ascii="Calibri" w:hAnsi="Calibri" w:cs="Calibri"/>
          <w:sz w:val="22"/>
          <w:szCs w:val="22"/>
        </w:rPr>
        <w:br/>
      </w:r>
      <w:r w:rsidRPr="00854D82">
        <w:rPr>
          <w:rFonts w:ascii="Calibri" w:hAnsi="Calibri" w:cs="Calibri"/>
          <w:sz w:val="22"/>
          <w:szCs w:val="22"/>
        </w:rPr>
        <w:t>i usług lub wprowadzenie nowego podatku. W takim przypadku cena jednostkowa netto nie ulegnie zmianie, cena jednostkowa brutto zostanie wyliczona, na podstawie nowych przepisów oraz maksymalna wartość zamówienia brutto (pakietu) pozostanie bez zmian. Zmiana wynagrodzenia odnosić się będzie do części przedmiotu umowy niezrealizowanej, po dniu wejścia w życie przepisów zmieniających lub wprowadzających stawkę podatku od towarów</w:t>
      </w:r>
      <w:r w:rsidR="00035820">
        <w:rPr>
          <w:rFonts w:ascii="Calibri" w:hAnsi="Calibri" w:cs="Calibri"/>
          <w:sz w:val="22"/>
          <w:szCs w:val="22"/>
        </w:rPr>
        <w:br/>
      </w:r>
      <w:r w:rsidRPr="00854D82">
        <w:rPr>
          <w:rFonts w:ascii="Calibri" w:hAnsi="Calibri" w:cs="Calibri"/>
          <w:sz w:val="22"/>
          <w:szCs w:val="22"/>
        </w:rPr>
        <w:t xml:space="preserve">i usług VAT oraz do części przedmiotu umowy, do której zastosowanie znajdzie zmiana stawki podatku od towarów </w:t>
      </w:r>
      <w:r w:rsidR="00A5521D">
        <w:rPr>
          <w:rFonts w:ascii="Calibri" w:hAnsi="Calibri" w:cs="Calibri"/>
          <w:sz w:val="22"/>
          <w:szCs w:val="22"/>
        </w:rPr>
        <w:br/>
      </w:r>
      <w:r w:rsidRPr="00854D82">
        <w:rPr>
          <w:rFonts w:ascii="Calibri" w:hAnsi="Calibri" w:cs="Calibri"/>
          <w:sz w:val="22"/>
          <w:szCs w:val="22"/>
        </w:rPr>
        <w:t>i usług VAT lub wprowadzenie nowego podatku. W przypadku zaistnienia opisanej sytuacji</w:t>
      </w:r>
      <w:r w:rsidR="00444EBD">
        <w:rPr>
          <w:rFonts w:ascii="Calibri" w:hAnsi="Calibri" w:cs="Calibri"/>
          <w:sz w:val="22"/>
          <w:szCs w:val="22"/>
        </w:rPr>
        <w:t xml:space="preserve">                            </w:t>
      </w:r>
      <w:r w:rsidRPr="00854D82">
        <w:rPr>
          <w:rFonts w:ascii="Calibri" w:hAnsi="Calibri" w:cs="Calibri"/>
          <w:sz w:val="22"/>
          <w:szCs w:val="22"/>
        </w:rPr>
        <w:t xml:space="preserve"> po wejściu w życie przepisów będących przyczyna waloryzacji, Wykonawca zwróci się </w:t>
      </w:r>
      <w:r w:rsidR="00444EBD">
        <w:rPr>
          <w:rFonts w:ascii="Calibri" w:hAnsi="Calibri" w:cs="Calibri"/>
          <w:sz w:val="22"/>
          <w:szCs w:val="22"/>
        </w:rPr>
        <w:t xml:space="preserve">                                     </w:t>
      </w:r>
      <w:r w:rsidRPr="00854D82">
        <w:rPr>
          <w:rFonts w:ascii="Calibri" w:hAnsi="Calibri" w:cs="Calibri"/>
          <w:sz w:val="22"/>
          <w:szCs w:val="22"/>
        </w:rPr>
        <w:t>do Zamawiającego z wnioskiem o dokonanie odpowiedniej zmiany wynagrodzenia wskazując kwotę, o którą wynagrodzenie Wykonawcy ma ulec zmianie, wraz z wyliczeniem całkowitej kwoty oraz wskaże datę, od której nastąpiła bądź nastąpi zmiana wysokości kosztów wykonania umowy uzasadniająca zmianę wysokości wynagrodzenia należytego Wykonawcy. Zmiana stawki podatku VAT nie dotyczy Wykonawców, którzy nie są płatnikami podatku VAT. Maksymalna wartość zamówienia brutto (pakietu) pozostaje bez zmian.</w:t>
      </w:r>
    </w:p>
    <w:p w14:paraId="6B738DCE" w14:textId="736C5E52" w:rsidR="00854D82" w:rsidRPr="00444EBD" w:rsidRDefault="00854D82" w:rsidP="00035820">
      <w:pPr>
        <w:numPr>
          <w:ilvl w:val="0"/>
          <w:numId w:val="8"/>
        </w:numPr>
        <w:textAlignment w:val="auto"/>
        <w:rPr>
          <w:rFonts w:ascii="Calibri" w:eastAsia="Arial" w:hAnsi="Calibri" w:cs="Calibri"/>
          <w:sz w:val="22"/>
          <w:szCs w:val="22"/>
        </w:rPr>
      </w:pPr>
      <w:r w:rsidRPr="00854D82">
        <w:rPr>
          <w:rFonts w:ascii="Calibri" w:hAnsi="Calibri" w:cs="Calibri"/>
          <w:sz w:val="22"/>
          <w:szCs w:val="22"/>
        </w:rPr>
        <w:t xml:space="preserve">W przypadkach określonych w ust. 2 pkt. 2-4 zmiany wynagrodzenia mogą nastąpić wyłącznie, jeżeli zmiany te będą miały wpływ na koszty wykonania zamówienia przez Wykonawcę. </w:t>
      </w:r>
      <w:r w:rsidR="00444EBD">
        <w:rPr>
          <w:rFonts w:ascii="Calibri" w:hAnsi="Calibri" w:cs="Calibri"/>
          <w:sz w:val="22"/>
          <w:szCs w:val="22"/>
        </w:rPr>
        <w:t xml:space="preserve">                                </w:t>
      </w:r>
      <w:r w:rsidRPr="00854D82">
        <w:rPr>
          <w:rFonts w:ascii="Calibri" w:hAnsi="Calibri" w:cs="Calibri"/>
          <w:sz w:val="22"/>
          <w:szCs w:val="22"/>
        </w:rPr>
        <w:t xml:space="preserve">Zmiana ta jest możliwa  po 12 miesiącach od dnia zawarcia umowy i jest możliwa wyłącznie </w:t>
      </w:r>
      <w:r w:rsidR="00444EBD">
        <w:rPr>
          <w:rFonts w:ascii="Calibri" w:hAnsi="Calibri" w:cs="Calibri"/>
          <w:sz w:val="22"/>
          <w:szCs w:val="22"/>
        </w:rPr>
        <w:t xml:space="preserve">                            </w:t>
      </w:r>
      <w:r w:rsidRPr="00854D82">
        <w:rPr>
          <w:rFonts w:ascii="Calibri" w:hAnsi="Calibri" w:cs="Calibri"/>
          <w:sz w:val="22"/>
          <w:szCs w:val="22"/>
        </w:rPr>
        <w:t xml:space="preserve">w stosunku do niewykonanej części umowy w przypadku udowodnienia przez Wykonawcę, </w:t>
      </w:r>
      <w:r w:rsidR="00444EBD">
        <w:rPr>
          <w:rFonts w:ascii="Calibri" w:hAnsi="Calibri" w:cs="Calibri"/>
          <w:sz w:val="22"/>
          <w:szCs w:val="22"/>
        </w:rPr>
        <w:t xml:space="preserve">                         </w:t>
      </w:r>
      <w:r w:rsidRPr="00854D82">
        <w:rPr>
          <w:rFonts w:ascii="Calibri" w:hAnsi="Calibri" w:cs="Calibri"/>
          <w:sz w:val="22"/>
          <w:szCs w:val="22"/>
        </w:rPr>
        <w:t xml:space="preserve">że wskazana zmiana ma wpływ na koszty wykonania umowy. </w:t>
      </w:r>
      <w:bookmarkStart w:id="4" w:name="_Hlk44661087"/>
    </w:p>
    <w:p w14:paraId="0E2CFDD4" w14:textId="370D1D45" w:rsidR="009B3F43" w:rsidRPr="00035820" w:rsidRDefault="00854D82" w:rsidP="00035820">
      <w:pPr>
        <w:numPr>
          <w:ilvl w:val="0"/>
          <w:numId w:val="8"/>
        </w:numPr>
        <w:textAlignment w:val="auto"/>
        <w:rPr>
          <w:rFonts w:ascii="Calibri" w:eastAsia="Arial" w:hAnsi="Calibri" w:cs="Calibri"/>
          <w:sz w:val="22"/>
          <w:szCs w:val="22"/>
        </w:rPr>
      </w:pPr>
      <w:r w:rsidRPr="00444EBD">
        <w:rPr>
          <w:rFonts w:ascii="Calibri" w:hAnsi="Calibri" w:cs="Calibri"/>
          <w:color w:val="000000"/>
          <w:sz w:val="22"/>
          <w:szCs w:val="22"/>
        </w:rPr>
        <w:lastRenderedPageBreak/>
        <w:t xml:space="preserve">Zamawiający wymaga, aby Wykonawca przedłożył w tym celu szczegółową kalkulację wraz </w:t>
      </w:r>
      <w:r w:rsidRPr="00444EBD">
        <w:rPr>
          <w:rFonts w:ascii="Calibri" w:hAnsi="Calibri" w:cs="Calibri"/>
          <w:color w:val="000000"/>
          <w:sz w:val="22"/>
          <w:szCs w:val="22"/>
        </w:rPr>
        <w:br/>
        <w:t>z załączeniem dowodów w postaci między innymi kopii umów o pracę i/lub umów cywilnoprawnych (zgodnie z „RODO”</w:t>
      </w:r>
      <w:r w:rsidRPr="00444EBD">
        <w:rPr>
          <w:rFonts w:ascii="Calibri" w:hAnsi="Calibri" w:cs="Calibri"/>
          <w:sz w:val="22"/>
          <w:szCs w:val="22"/>
        </w:rPr>
        <w:t xml:space="preserve"> wobec osób fizycznych, od których dane osobowe bezpośrednio lub pośrednio zostały pozyskane w związku z realizacją umowy). </w:t>
      </w:r>
      <w:bookmarkEnd w:id="4"/>
      <w:r w:rsidRPr="00444EBD">
        <w:rPr>
          <w:rFonts w:ascii="Calibri" w:hAnsi="Calibri" w:cs="Calibri"/>
          <w:sz w:val="22"/>
          <w:szCs w:val="22"/>
        </w:rPr>
        <w:t>Ciężar dowodu zasadności dokonania waloryzacji wynagrodzenia spoczywa  na Wykonawcy. Maksymalna wartość zamówienia brutto (pakietu) pozostaje bez zmian</w:t>
      </w:r>
      <w:r w:rsidR="00A5521D" w:rsidRPr="00444EBD">
        <w:rPr>
          <w:rFonts w:ascii="Calibri" w:eastAsia="Arial" w:hAnsi="Calibri" w:cs="Calibri"/>
          <w:sz w:val="22"/>
          <w:szCs w:val="22"/>
        </w:rPr>
        <w:t xml:space="preserve"> – </w:t>
      </w:r>
      <w:r w:rsidR="00A5521D" w:rsidRPr="00444EBD">
        <w:rPr>
          <w:rFonts w:ascii="Calibri" w:hAnsi="Calibri"/>
          <w:sz w:val="22"/>
          <w:szCs w:val="22"/>
        </w:rPr>
        <w:t>dotyczy sytuacji, gdy nastąpi przedłużenie okresu trwania umowy</w:t>
      </w:r>
      <w:r w:rsidR="009C1545">
        <w:rPr>
          <w:rFonts w:ascii="Calibri" w:eastAsia="Arial" w:hAnsi="Calibri" w:cs="Calibri"/>
          <w:sz w:val="22"/>
          <w:szCs w:val="22"/>
        </w:rPr>
        <w:t>.</w:t>
      </w:r>
    </w:p>
    <w:p w14:paraId="5CF3A911" w14:textId="003862A5" w:rsidR="00854D82" w:rsidRPr="00854D82" w:rsidRDefault="00854D82" w:rsidP="00035820">
      <w:pPr>
        <w:numPr>
          <w:ilvl w:val="0"/>
          <w:numId w:val="8"/>
        </w:numPr>
        <w:tabs>
          <w:tab w:val="num" w:pos="2160"/>
        </w:tabs>
        <w:overflowPunct/>
        <w:contextualSpacing/>
        <w:textAlignment w:val="auto"/>
        <w:rPr>
          <w:rFonts w:ascii="Calibri" w:hAnsi="Calibri" w:cs="Calibri"/>
          <w:b/>
          <w:bCs/>
          <w:sz w:val="22"/>
          <w:szCs w:val="22"/>
        </w:rPr>
      </w:pPr>
      <w:r w:rsidRPr="00854D82">
        <w:rPr>
          <w:rFonts w:ascii="Calibri" w:hAnsi="Calibri" w:cs="Calibri"/>
          <w:bCs/>
          <w:sz w:val="22"/>
          <w:szCs w:val="22"/>
        </w:rPr>
        <w:t>Procedura wprowadzania zmian przez wnioskodawcę innych niż określone w ust. 3 – 4;</w:t>
      </w:r>
    </w:p>
    <w:p w14:paraId="0AA9CC24" w14:textId="77777777" w:rsidR="00854D82" w:rsidRPr="00854D82" w:rsidRDefault="00854D82" w:rsidP="00035820">
      <w:pPr>
        <w:numPr>
          <w:ilvl w:val="0"/>
          <w:numId w:val="11"/>
        </w:numPr>
        <w:tabs>
          <w:tab w:val="num" w:pos="1080"/>
        </w:tabs>
        <w:overflowPunct/>
        <w:ind w:left="1080"/>
        <w:textAlignment w:val="auto"/>
        <w:rPr>
          <w:rFonts w:ascii="Calibri" w:hAnsi="Calibri" w:cs="Calibri"/>
          <w:sz w:val="22"/>
          <w:szCs w:val="22"/>
        </w:rPr>
      </w:pPr>
      <w:r w:rsidRPr="00854D82">
        <w:rPr>
          <w:rFonts w:ascii="Calibri" w:hAnsi="Calibri" w:cs="Calibri"/>
          <w:sz w:val="22"/>
          <w:szCs w:val="22"/>
        </w:rPr>
        <w:t>Opis proponowanej zmiany;</w:t>
      </w:r>
    </w:p>
    <w:p w14:paraId="2F094830" w14:textId="77777777" w:rsidR="00854D82" w:rsidRPr="00854D82" w:rsidRDefault="00854D82" w:rsidP="00035820">
      <w:pPr>
        <w:numPr>
          <w:ilvl w:val="0"/>
          <w:numId w:val="11"/>
        </w:numPr>
        <w:tabs>
          <w:tab w:val="num" w:pos="851"/>
          <w:tab w:val="num" w:pos="1080"/>
        </w:tabs>
        <w:overflowPunct/>
        <w:ind w:left="1080"/>
        <w:textAlignment w:val="auto"/>
        <w:rPr>
          <w:rFonts w:ascii="Calibri" w:hAnsi="Calibri" w:cs="Calibri"/>
          <w:sz w:val="22"/>
          <w:szCs w:val="22"/>
        </w:rPr>
      </w:pPr>
      <w:r w:rsidRPr="00854D82">
        <w:rPr>
          <w:rFonts w:ascii="Calibri" w:hAnsi="Calibri" w:cs="Calibri"/>
          <w:sz w:val="22"/>
          <w:szCs w:val="22"/>
        </w:rPr>
        <w:t>Termin wprowadzenia zmian;</w:t>
      </w:r>
    </w:p>
    <w:p w14:paraId="12231B61" w14:textId="77777777" w:rsidR="00854D82" w:rsidRPr="00854D82" w:rsidRDefault="00854D82" w:rsidP="00035820">
      <w:pPr>
        <w:numPr>
          <w:ilvl w:val="0"/>
          <w:numId w:val="11"/>
        </w:numPr>
        <w:tabs>
          <w:tab w:val="num" w:pos="851"/>
          <w:tab w:val="num" w:pos="1080"/>
        </w:tabs>
        <w:overflowPunct/>
        <w:ind w:left="1080"/>
        <w:textAlignment w:val="auto"/>
        <w:rPr>
          <w:rFonts w:ascii="Calibri" w:hAnsi="Calibri" w:cs="Calibri"/>
          <w:sz w:val="22"/>
          <w:szCs w:val="22"/>
        </w:rPr>
      </w:pPr>
      <w:r w:rsidRPr="00854D82">
        <w:rPr>
          <w:rFonts w:ascii="Calibri" w:hAnsi="Calibri" w:cs="Calibri"/>
          <w:sz w:val="22"/>
          <w:szCs w:val="22"/>
        </w:rPr>
        <w:t>Należy podać, w jaki sposób i dlaczego zmiana jest konieczna dla wykonania umowy.</w:t>
      </w:r>
    </w:p>
    <w:p w14:paraId="67DE05B8" w14:textId="77777777" w:rsidR="00854D82" w:rsidRPr="00854D82" w:rsidRDefault="00854D82" w:rsidP="00035820">
      <w:pPr>
        <w:numPr>
          <w:ilvl w:val="0"/>
          <w:numId w:val="8"/>
        </w:numPr>
        <w:tabs>
          <w:tab w:val="num" w:pos="2160"/>
        </w:tabs>
        <w:overflowPunct/>
        <w:contextualSpacing/>
        <w:textAlignment w:val="auto"/>
        <w:rPr>
          <w:rFonts w:ascii="Calibri" w:hAnsi="Calibri" w:cs="Calibri"/>
          <w:sz w:val="22"/>
          <w:szCs w:val="22"/>
        </w:rPr>
      </w:pPr>
      <w:r w:rsidRPr="00854D82">
        <w:rPr>
          <w:rFonts w:ascii="Calibri" w:hAnsi="Calibri" w:cs="Calibri"/>
          <w:sz w:val="22"/>
          <w:szCs w:val="22"/>
        </w:rPr>
        <w:t xml:space="preserve">Wniosek o zmianę </w:t>
      </w:r>
      <w:r w:rsidRPr="00854D82">
        <w:rPr>
          <w:rFonts w:ascii="Calibri" w:hAnsi="Calibri" w:cs="Calibri"/>
          <w:bCs/>
          <w:sz w:val="22"/>
          <w:szCs w:val="22"/>
        </w:rPr>
        <w:t xml:space="preserve">inną niż określoną w ust. 3 – 4 </w:t>
      </w:r>
      <w:r w:rsidRPr="00854D82">
        <w:rPr>
          <w:rFonts w:ascii="Calibri" w:hAnsi="Calibri" w:cs="Calibri"/>
          <w:sz w:val="22"/>
          <w:szCs w:val="22"/>
        </w:rPr>
        <w:t>składany przez Wykonawcę musi wpłynąć                              do Zamawiającego, co najmniej na 14 dni przed planowanym wprowadzeniem zmian, pisemnie                        do Zamawiającego</w:t>
      </w:r>
    </w:p>
    <w:p w14:paraId="2BA988B9" w14:textId="26ADE57C" w:rsidR="009C1545" w:rsidRDefault="00854D82" w:rsidP="00035820">
      <w:pPr>
        <w:numPr>
          <w:ilvl w:val="0"/>
          <w:numId w:val="8"/>
        </w:numPr>
        <w:tabs>
          <w:tab w:val="num" w:pos="2160"/>
        </w:tabs>
        <w:overflowPunct/>
        <w:contextualSpacing/>
        <w:textAlignment w:val="auto"/>
        <w:rPr>
          <w:rFonts w:ascii="Calibri" w:hAnsi="Calibri" w:cs="Calibri"/>
          <w:sz w:val="22"/>
          <w:szCs w:val="22"/>
        </w:rPr>
      </w:pPr>
      <w:r w:rsidRPr="00854D82">
        <w:rPr>
          <w:rFonts w:ascii="Calibri" w:hAnsi="Calibri" w:cs="Calibri"/>
          <w:sz w:val="22"/>
          <w:szCs w:val="22"/>
        </w:rPr>
        <w:t>Wszelkie zmiany umowy dokonane w sposób zgodny z ustawą z dnia z dnia 11 września 2019 r. – Prawo zamówień publicznych wymagają dla swej ważności zachowania formy pisemnej                  (aneksu do umowy).</w:t>
      </w:r>
    </w:p>
    <w:p w14:paraId="3A51271B" w14:textId="77777777" w:rsidR="00E94B4F" w:rsidRPr="00E94B4F" w:rsidRDefault="00E94B4F" w:rsidP="00E94B4F">
      <w:pPr>
        <w:overflowPunct/>
        <w:ind w:left="360"/>
        <w:contextualSpacing/>
        <w:jc w:val="both"/>
        <w:textAlignment w:val="auto"/>
        <w:rPr>
          <w:rFonts w:ascii="Calibri" w:hAnsi="Calibri" w:cs="Calibri"/>
          <w:sz w:val="22"/>
          <w:szCs w:val="22"/>
        </w:rPr>
      </w:pPr>
    </w:p>
    <w:p w14:paraId="6FA139A0" w14:textId="58E38671" w:rsidR="003D1A28" w:rsidRPr="003D1A28" w:rsidRDefault="003D1A28" w:rsidP="003D1A28">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Pr>
          <w:rFonts w:ascii="Calibri" w:hAnsi="Calibri"/>
          <w:sz w:val="22"/>
          <w:szCs w:val="22"/>
        </w:rPr>
        <w:t>7</w:t>
      </w:r>
    </w:p>
    <w:p w14:paraId="219D3F2B" w14:textId="77777777" w:rsidR="00115ACB" w:rsidRPr="003D1A28" w:rsidRDefault="00115ACB" w:rsidP="00035820">
      <w:pPr>
        <w:numPr>
          <w:ilvl w:val="0"/>
          <w:numId w:val="27"/>
        </w:numPr>
        <w:overflowPunct/>
        <w:contextualSpacing/>
        <w:textAlignment w:val="auto"/>
      </w:pPr>
      <w:r>
        <w:rPr>
          <w:rFonts w:ascii="Calibri" w:hAnsi="Calibri" w:cs="Calibri"/>
          <w:sz w:val="22"/>
          <w:szCs w:val="22"/>
          <w:lang w:eastAsia="ar-SA"/>
        </w:rPr>
        <w:t>Strony ustalają następujące</w:t>
      </w:r>
      <w:r>
        <w:rPr>
          <w:rFonts w:ascii="Calibri" w:eastAsia="Calibri" w:hAnsi="Calibri" w:cs="Calibri"/>
          <w:sz w:val="22"/>
          <w:szCs w:val="22"/>
          <w:lang w:eastAsia="en-US"/>
        </w:rPr>
        <w:t xml:space="preserve"> zasady</w:t>
      </w:r>
      <w:r>
        <w:rPr>
          <w:rFonts w:ascii="Calibri" w:eastAsia="Calibri" w:hAnsi="Calibri" w:cs="Calibri"/>
          <w:color w:val="000000"/>
          <w:sz w:val="22"/>
          <w:szCs w:val="22"/>
          <w:lang w:eastAsia="en-US"/>
        </w:rPr>
        <w:t xml:space="preserve"> wprowadzania zmian wysokości wynagrodzenia Wykonawcy, </w:t>
      </w:r>
      <w:r w:rsidRPr="000B1381">
        <w:rPr>
          <w:rFonts w:ascii="Calibri" w:eastAsia="Calibri" w:hAnsi="Calibri" w:cs="Calibri"/>
          <w:color w:val="000000" w:themeColor="text1"/>
          <w:sz w:val="22"/>
          <w:szCs w:val="22"/>
          <w:lang w:eastAsia="en-US"/>
        </w:rPr>
        <w:t xml:space="preserve">określonego w załączniku nr 1 niniejszej </w:t>
      </w:r>
      <w:r>
        <w:rPr>
          <w:rFonts w:ascii="Calibri" w:eastAsia="Calibri" w:hAnsi="Calibri" w:cs="Calibri"/>
          <w:color w:val="000000"/>
          <w:sz w:val="22"/>
          <w:szCs w:val="22"/>
          <w:lang w:eastAsia="en-US"/>
        </w:rPr>
        <w:t>umowy, które związane jest ze zmianą ceny materiałów                             lub kosztów związanych z realizacją zamówienia:</w:t>
      </w:r>
    </w:p>
    <w:p w14:paraId="288D23F9" w14:textId="77777777" w:rsidR="00115ACB" w:rsidRPr="003D1A28" w:rsidRDefault="00115ACB" w:rsidP="00035820">
      <w:pPr>
        <w:pStyle w:val="Akapitzlist"/>
        <w:numPr>
          <w:ilvl w:val="0"/>
          <w:numId w:val="28"/>
        </w:numPr>
        <w:overflowPunct/>
        <w:textAlignment w:val="auto"/>
      </w:pPr>
      <w:r w:rsidRPr="003D1A28">
        <w:rPr>
          <w:rFonts w:ascii="Calibri" w:hAnsi="Calibri" w:cs="Calibri"/>
          <w:color w:val="000000"/>
          <w:sz w:val="22"/>
          <w:szCs w:val="22"/>
        </w:rPr>
        <w:t xml:space="preserve">ustalone wynagrodzenie będzie waloryzowane nie wcześniej niż po upływie 6 miesięcy obowiązywania Umowy o wartość wskaźnika cen towarów i usług konsumpcyjnych, publikowanego </w:t>
      </w:r>
      <w:r w:rsidRPr="000B1381">
        <w:rPr>
          <w:rFonts w:ascii="Calibri" w:hAnsi="Calibri" w:cs="Calibri"/>
          <w:color w:val="000000" w:themeColor="text1"/>
          <w:sz w:val="22"/>
          <w:szCs w:val="22"/>
        </w:rPr>
        <w:t>w Komunikacie Prezesa Głównego Urzędu Statystycznego aktualnego na dzień złożenia wniosku, o którym mowa w ust. 2 pkt 1;</w:t>
      </w:r>
    </w:p>
    <w:p w14:paraId="3D4B906C" w14:textId="7EC9435D" w:rsidR="00A7178D" w:rsidRPr="009C19B2" w:rsidRDefault="00115ACB" w:rsidP="00035820">
      <w:pPr>
        <w:pStyle w:val="Akapitzlist"/>
        <w:numPr>
          <w:ilvl w:val="0"/>
          <w:numId w:val="28"/>
        </w:numPr>
        <w:overflowPunct/>
        <w:textAlignment w:val="auto"/>
      </w:pPr>
      <w:r w:rsidRPr="003D1A28">
        <w:rPr>
          <w:rFonts w:ascii="Calibri" w:hAnsi="Calibri" w:cs="Calibri"/>
          <w:sz w:val="22"/>
          <w:szCs w:val="22"/>
        </w:rPr>
        <w:t>waloryzacji podlega kwota ujęta w prawidłowo wystawionych fakturach za okres podlegający waloryzacji w danym okresie</w:t>
      </w:r>
      <w:r>
        <w:rPr>
          <w:rFonts w:ascii="Calibri" w:hAnsi="Calibri" w:cs="Calibri"/>
          <w:sz w:val="22"/>
          <w:szCs w:val="22"/>
        </w:rPr>
        <w:t>;</w:t>
      </w:r>
    </w:p>
    <w:p w14:paraId="11833CD5" w14:textId="65926C24" w:rsidR="00115ACB" w:rsidRPr="003D1A28" w:rsidRDefault="00115ACB" w:rsidP="00035820">
      <w:pPr>
        <w:pStyle w:val="Akapitzlist"/>
        <w:numPr>
          <w:ilvl w:val="0"/>
          <w:numId w:val="28"/>
        </w:numPr>
        <w:overflowPunct/>
        <w:textAlignment w:val="auto"/>
      </w:pPr>
      <w:r w:rsidRPr="003D1A28">
        <w:rPr>
          <w:rFonts w:ascii="Calibri" w:hAnsi="Calibri" w:cs="Calibri"/>
          <w:sz w:val="22"/>
          <w:szCs w:val="22"/>
          <w:lang w:eastAsia="ar-SA"/>
        </w:rPr>
        <w:t>przez zmianę ceny materiałów lub kosztów rozumie się wzrost odpowiednio cen lub kosztów, jak i ich obniżenie, względem ceny lub kosztu przyjętych w celu ustalenia wynagrodzenia Wykonawcy zawartego w ofercie, przedłożonych przez Wykonawcę przed zawarciem umowy, w postaci kalkulacji cenowych</w:t>
      </w:r>
      <w:r>
        <w:rPr>
          <w:rFonts w:ascii="Calibri" w:hAnsi="Calibri" w:cs="Calibri"/>
          <w:sz w:val="22"/>
          <w:szCs w:val="22"/>
          <w:lang w:eastAsia="ar-SA"/>
        </w:rPr>
        <w:t>,</w:t>
      </w:r>
    </w:p>
    <w:p w14:paraId="72C17784" w14:textId="0D28A6E1" w:rsidR="00115ACB" w:rsidRPr="000B1381" w:rsidRDefault="00115ACB" w:rsidP="00035820">
      <w:pPr>
        <w:pStyle w:val="Akapitzlist"/>
        <w:numPr>
          <w:ilvl w:val="0"/>
          <w:numId w:val="28"/>
        </w:numPr>
        <w:overflowPunct/>
        <w:textAlignment w:val="auto"/>
        <w:rPr>
          <w:color w:val="000000" w:themeColor="text1"/>
        </w:rPr>
      </w:pPr>
      <w:r w:rsidRPr="003D1A28">
        <w:rPr>
          <w:rFonts w:eastAsia="Liberation Serif"/>
          <w:sz w:val="14"/>
          <w:szCs w:val="14"/>
        </w:rPr>
        <w:t xml:space="preserve"> </w:t>
      </w:r>
      <w:r w:rsidRPr="003D1A28">
        <w:rPr>
          <w:rFonts w:ascii="Calibri" w:eastAsia="SimSun" w:hAnsi="Calibri" w:cs="Calibri"/>
          <w:sz w:val="22"/>
          <w:szCs w:val="22"/>
          <w:lang w:eastAsia="hi-IN"/>
        </w:rPr>
        <w:t xml:space="preserve">wzrost </w:t>
      </w:r>
      <w:r w:rsidRPr="000B1381">
        <w:rPr>
          <w:rFonts w:ascii="Calibri" w:eastAsia="SimSun" w:hAnsi="Calibri" w:cs="Calibri"/>
          <w:color w:val="000000" w:themeColor="text1"/>
          <w:sz w:val="22"/>
          <w:szCs w:val="22"/>
          <w:lang w:eastAsia="hi-IN"/>
        </w:rPr>
        <w:t xml:space="preserve">wynagrodzenia na podstawie wskaźnika cen towarów i usług, o którym mowa </w:t>
      </w:r>
      <w:r w:rsidR="00035820">
        <w:rPr>
          <w:rFonts w:ascii="Calibri" w:eastAsia="SimSun" w:hAnsi="Calibri" w:cs="Calibri"/>
          <w:color w:val="000000" w:themeColor="text1"/>
          <w:sz w:val="22"/>
          <w:szCs w:val="22"/>
          <w:lang w:eastAsia="hi-IN"/>
        </w:rPr>
        <w:br/>
      </w:r>
      <w:r w:rsidRPr="000B1381">
        <w:rPr>
          <w:rFonts w:ascii="Calibri" w:eastAsia="SimSun" w:hAnsi="Calibri" w:cs="Calibri"/>
          <w:color w:val="000000" w:themeColor="text1"/>
          <w:sz w:val="22"/>
          <w:szCs w:val="22"/>
          <w:lang w:eastAsia="hi-IN"/>
        </w:rPr>
        <w:t>w ust. 1 może obejmować tylko zmianę cen i materiałów i kosztów związanych z realizacją zamówienia w zakresie dostaw objętych przedmiotem zamówienia, które powinny zostać wykazane przez Wykonawcę. Strony poniosą koszty wzrostu wynagrodzenia  w równych częściach (tj. po 50%).</w:t>
      </w:r>
    </w:p>
    <w:p w14:paraId="1DBDB1B2" w14:textId="6B22A49D" w:rsidR="007719C2" w:rsidRPr="00A7178D" w:rsidRDefault="00115ACB" w:rsidP="00035820">
      <w:pPr>
        <w:pStyle w:val="Akapitzlist"/>
        <w:numPr>
          <w:ilvl w:val="0"/>
          <w:numId w:val="28"/>
        </w:numPr>
        <w:overflowPunct/>
        <w:textAlignment w:val="auto"/>
      </w:pPr>
      <w:r w:rsidRPr="003D1A28">
        <w:rPr>
          <w:rFonts w:ascii="Calibri" w:eastAsia="SimSun" w:hAnsi="Calibri" w:cs="Calibri"/>
          <w:sz w:val="22"/>
          <w:szCs w:val="22"/>
          <w:lang w:eastAsia="hi-IN"/>
        </w:rPr>
        <w:t xml:space="preserve">zmiana wynagrodzenia odnosić się będzie do tej części przedmiotu umowy, która jeszcze </w:t>
      </w:r>
      <w:r>
        <w:rPr>
          <w:rFonts w:ascii="Calibri" w:eastAsia="SimSun" w:hAnsi="Calibri" w:cs="Calibri"/>
          <w:sz w:val="22"/>
          <w:szCs w:val="22"/>
          <w:lang w:eastAsia="hi-IN"/>
        </w:rPr>
        <w:t xml:space="preserve">                   </w:t>
      </w:r>
      <w:r w:rsidRPr="003D1A28">
        <w:rPr>
          <w:rFonts w:ascii="Calibri" w:eastAsia="SimSun" w:hAnsi="Calibri" w:cs="Calibri"/>
          <w:sz w:val="22"/>
          <w:szCs w:val="22"/>
          <w:lang w:eastAsia="hi-IN"/>
        </w:rPr>
        <w:t>nie została zrealizowan</w:t>
      </w:r>
      <w:r>
        <w:rPr>
          <w:rFonts w:ascii="Calibri" w:eastAsia="SimSun" w:hAnsi="Calibri" w:cs="Calibri"/>
          <w:sz w:val="22"/>
          <w:szCs w:val="22"/>
          <w:lang w:eastAsia="hi-IN"/>
        </w:rPr>
        <w:t>a</w:t>
      </w:r>
      <w:r w:rsidRPr="003D1A28">
        <w:rPr>
          <w:rFonts w:ascii="Calibri" w:eastAsia="SimSun" w:hAnsi="Calibri" w:cs="Calibri"/>
          <w:sz w:val="22"/>
          <w:szCs w:val="22"/>
          <w:lang w:eastAsia="hi-IN"/>
        </w:rPr>
        <w:t xml:space="preserve"> (działa na przyszłość od momentu dokonania z</w:t>
      </w:r>
      <w:r>
        <w:rPr>
          <w:rFonts w:ascii="Calibri" w:eastAsia="SimSun" w:hAnsi="Calibri" w:cs="Calibri"/>
          <w:sz w:val="22"/>
          <w:szCs w:val="22"/>
          <w:lang w:eastAsia="hi-IN"/>
        </w:rPr>
        <w:t>miany</w:t>
      </w:r>
      <w:r w:rsidRPr="003D1A28">
        <w:rPr>
          <w:rFonts w:ascii="Calibri" w:eastAsia="SimSun" w:hAnsi="Calibri" w:cs="Calibri"/>
          <w:sz w:val="22"/>
          <w:szCs w:val="22"/>
          <w:lang w:eastAsia="hi-IN"/>
        </w:rPr>
        <w:t>).</w:t>
      </w:r>
    </w:p>
    <w:p w14:paraId="0876096C" w14:textId="1C2049D8" w:rsidR="00115ACB" w:rsidRPr="003D1A28" w:rsidRDefault="00115ACB" w:rsidP="00035820">
      <w:pPr>
        <w:numPr>
          <w:ilvl w:val="0"/>
          <w:numId w:val="27"/>
        </w:numPr>
        <w:overflowPunct/>
        <w:contextualSpacing/>
        <w:textAlignment w:val="auto"/>
      </w:pPr>
      <w:r>
        <w:rPr>
          <w:rFonts w:ascii="Calibri" w:eastAsia="SimSun" w:hAnsi="Calibri" w:cs="Calibri"/>
          <w:sz w:val="22"/>
          <w:szCs w:val="22"/>
          <w:lang w:eastAsia="hi-IN"/>
        </w:rPr>
        <w:t>W powyższym przypadku Wynagrodzenie należne Wykonawcy zostanie zmienione:</w:t>
      </w:r>
    </w:p>
    <w:p w14:paraId="33543C05" w14:textId="77777777" w:rsidR="00115ACB" w:rsidRDefault="00115ACB" w:rsidP="00035820">
      <w:pPr>
        <w:pStyle w:val="Akapitzlist"/>
        <w:numPr>
          <w:ilvl w:val="0"/>
          <w:numId w:val="29"/>
        </w:numPr>
        <w:overflowPunct/>
        <w:textAlignment w:val="auto"/>
      </w:pPr>
      <w:r w:rsidRPr="003D1A28">
        <w:rPr>
          <w:rFonts w:eastAsia="Liberation Serif"/>
          <w:sz w:val="14"/>
          <w:szCs w:val="14"/>
        </w:rPr>
        <w:t xml:space="preserve"> </w:t>
      </w:r>
      <w:r w:rsidRPr="003D1A28">
        <w:rPr>
          <w:rFonts w:ascii="Calibri" w:hAnsi="Calibri" w:cs="Calibri"/>
          <w:sz w:val="22"/>
          <w:szCs w:val="22"/>
        </w:rPr>
        <w:t xml:space="preserve">na pisemny wniosek Wykonawcy o podwyższenie wynagrodzenia w związku z powyższymi zmianami. Wniosek Wykonawcy powinien zostać złożony w siedzibie Zamawiającego </w:t>
      </w:r>
      <w:r>
        <w:rPr>
          <w:rFonts w:ascii="Calibri" w:hAnsi="Calibri" w:cs="Calibri"/>
          <w:sz w:val="22"/>
          <w:szCs w:val="22"/>
        </w:rPr>
        <w:t xml:space="preserve">                        </w:t>
      </w:r>
      <w:r w:rsidRPr="003D1A28">
        <w:rPr>
          <w:rFonts w:ascii="Calibri" w:hAnsi="Calibri" w:cs="Calibri"/>
          <w:sz w:val="22"/>
          <w:szCs w:val="22"/>
        </w:rPr>
        <w:t xml:space="preserve">nie wcześniej niż po upływie 6 miesięcy obowiązywania Umowy, z tym że zmiana wynagrodzenia </w:t>
      </w:r>
      <w:r w:rsidRPr="00AC3EF2">
        <w:rPr>
          <w:rFonts w:ascii="Calibri" w:hAnsi="Calibri" w:cs="Calibri"/>
          <w:color w:val="000000" w:themeColor="text1"/>
          <w:sz w:val="22"/>
          <w:szCs w:val="22"/>
        </w:rPr>
        <w:t xml:space="preserve">nastąpi począwszy od kolejnego miesiąca, w którym został złożony ww. wniosek i może dotyczyć wyłącznie okresu, po złożeniu wniosku przez Wykonawcę.                             We wniosku należy wskazać: kwotę, o którą ma ulec zmianie wynagrodzenie Wykonawcy                 oraz całkowite wynagrodzenie Wykonawcy po zmianie, ustalonego na podstawie aktualnego wskaźnika cen towarów i usług konsumpcyjnych publikowanego w Komunikacie </w:t>
      </w:r>
      <w:r w:rsidRPr="003D1A28">
        <w:rPr>
          <w:rFonts w:ascii="Calibri" w:hAnsi="Calibri" w:cs="Calibri"/>
          <w:sz w:val="22"/>
          <w:szCs w:val="22"/>
        </w:rPr>
        <w:t>Prezesa Głównego Urzędu Statystycznego.</w:t>
      </w:r>
      <w:r w:rsidRPr="003D1A28">
        <w:rPr>
          <w:rFonts w:ascii="Calibri" w:eastAsia="SimSun" w:hAnsi="Calibri" w:cs="Calibri"/>
          <w:sz w:val="22"/>
          <w:szCs w:val="22"/>
          <w:lang w:eastAsia="hi-IN"/>
        </w:rPr>
        <w:t xml:space="preserve"> Do wniosku należy dołączyć kalkulację oraz dokumenty rzeczowe i finansowe potwierdzające zasadność dokonania zmiany. Zmiana wynagrodzenia może nastąpić wyłącznie, jeżeli zmiany te będą miały wpływ na koszty wykonania zamówienia przez Wykonawcę. Ciężar dowodu w tym zakresie obciąża Wykonawcę. </w:t>
      </w:r>
      <w:r>
        <w:rPr>
          <w:rFonts w:ascii="Calibri" w:eastAsia="SimSun" w:hAnsi="Calibri" w:cs="Calibri"/>
          <w:sz w:val="22"/>
          <w:szCs w:val="22"/>
          <w:lang w:eastAsia="hi-IN"/>
        </w:rPr>
        <w:t xml:space="preserve">                            </w:t>
      </w:r>
      <w:r w:rsidRPr="003D1A28">
        <w:rPr>
          <w:rFonts w:ascii="Calibri" w:hAnsi="Calibri" w:cs="Calibri"/>
          <w:sz w:val="22"/>
          <w:szCs w:val="22"/>
        </w:rPr>
        <w:lastRenderedPageBreak/>
        <w:t xml:space="preserve">Wynagrodzenie zostanie podwyższone przez Zamawiającego w drodze aneksu zawartego </w:t>
      </w:r>
      <w:r>
        <w:rPr>
          <w:rFonts w:ascii="Calibri" w:hAnsi="Calibri" w:cs="Calibri"/>
          <w:sz w:val="22"/>
          <w:szCs w:val="22"/>
        </w:rPr>
        <w:t xml:space="preserve">                      </w:t>
      </w:r>
      <w:r w:rsidRPr="003D1A28">
        <w:rPr>
          <w:rFonts w:ascii="Calibri" w:hAnsi="Calibri" w:cs="Calibri"/>
          <w:sz w:val="22"/>
          <w:szCs w:val="22"/>
        </w:rPr>
        <w:t xml:space="preserve">w formie pisemnej pod rygorem nieważności. </w:t>
      </w:r>
    </w:p>
    <w:p w14:paraId="418F56BC" w14:textId="77777777" w:rsidR="00115ACB" w:rsidRPr="00585CF7" w:rsidRDefault="00115ACB" w:rsidP="00035820">
      <w:pPr>
        <w:pStyle w:val="Akapitzlist"/>
        <w:numPr>
          <w:ilvl w:val="0"/>
          <w:numId w:val="29"/>
        </w:numPr>
        <w:overflowPunct/>
        <w:textAlignment w:val="auto"/>
      </w:pPr>
      <w:r w:rsidRPr="00585CF7">
        <w:rPr>
          <w:rFonts w:ascii="Calibri" w:hAnsi="Calibri" w:cs="Calibri"/>
          <w:sz w:val="22"/>
          <w:szCs w:val="22"/>
        </w:rPr>
        <w:t>na pisemny wniosek Zamawiającego o obniżenie wynagrodzenia w związku z powyższymi zmianami. Wniosek Zamawiającego opierać się będzie na uaktualnionej kalkulacji cenowej złożonej przez Wykonawcę.</w:t>
      </w:r>
      <w:r w:rsidRPr="00585CF7">
        <w:rPr>
          <w:rFonts w:ascii="Calibri" w:hAnsi="Calibri" w:cs="Calibri"/>
          <w:color w:val="000000"/>
          <w:sz w:val="22"/>
          <w:szCs w:val="22"/>
        </w:rPr>
        <w:t xml:space="preserve"> W </w:t>
      </w:r>
      <w:r w:rsidRPr="00585CF7">
        <w:rPr>
          <w:rFonts w:ascii="Calibri" w:hAnsi="Calibri" w:cs="Calibri"/>
          <w:sz w:val="22"/>
          <w:szCs w:val="22"/>
        </w:rPr>
        <w:t xml:space="preserve">przypadku, gdy Wykonawca nie przedstawi takiej kalkulacji, Zamawiający złoży wniosek o obniżenie wynagrodzenia w oparciu o własne wyliczenia. Wynagrodzenie zostanie obniżone przez Zamawiającego w drodze aneksu zawartego w formie pisemnej pod rygorem nieważności licząc od dnia złożenia wniosku. </w:t>
      </w:r>
    </w:p>
    <w:p w14:paraId="32FF4D77" w14:textId="77777777" w:rsidR="00115ACB" w:rsidRPr="00A62313" w:rsidRDefault="00115ACB" w:rsidP="00035820">
      <w:pPr>
        <w:pStyle w:val="Akapitzlist"/>
        <w:numPr>
          <w:ilvl w:val="0"/>
          <w:numId w:val="27"/>
        </w:numPr>
        <w:overflowPunct/>
        <w:textAlignment w:val="auto"/>
      </w:pPr>
      <w:r w:rsidRPr="00585CF7">
        <w:rPr>
          <w:rFonts w:ascii="Calibri" w:hAnsi="Calibri" w:cs="Calibri"/>
          <w:sz w:val="22"/>
          <w:szCs w:val="22"/>
        </w:rPr>
        <w:t>Strony zgodnie postanawiają, iż w związku z waloryzacją o której mowa w niniejszym paragrafie, maksymalna wartość Umowy o której mowa § 4 umowy nie ulegnie zmianie</w:t>
      </w:r>
      <w:r w:rsidRPr="00585CF7">
        <w:rPr>
          <w:rFonts w:ascii="Calibri" w:hAnsi="Calibri" w:cs="Calibri"/>
          <w:i/>
          <w:iCs/>
          <w:sz w:val="22"/>
          <w:szCs w:val="22"/>
        </w:rPr>
        <w:t xml:space="preserve">, </w:t>
      </w:r>
      <w:r w:rsidRPr="00585CF7">
        <w:rPr>
          <w:rFonts w:ascii="Calibri" w:hAnsi="Calibri" w:cs="Calibri"/>
          <w:sz w:val="22"/>
          <w:szCs w:val="22"/>
        </w:rPr>
        <w:t>zmiana będzie dotyczyć jedynie cen jednostkowych.</w:t>
      </w:r>
    </w:p>
    <w:p w14:paraId="074BA440" w14:textId="77777777" w:rsidR="00115ACB" w:rsidRPr="00480CD5" w:rsidRDefault="00115ACB" w:rsidP="00035820">
      <w:pPr>
        <w:numPr>
          <w:ilvl w:val="0"/>
          <w:numId w:val="27"/>
        </w:numPr>
        <w:overflowPunct/>
        <w:contextualSpacing/>
        <w:textAlignment w:val="auto"/>
      </w:pPr>
      <w:r w:rsidRPr="00480CD5">
        <w:rPr>
          <w:rFonts w:ascii="Calibri" w:hAnsi="Calibri" w:cs="Calibri"/>
          <w:sz w:val="22"/>
          <w:szCs w:val="22"/>
        </w:rPr>
        <w:t>Wykonawca nie będzie uprawniony do zmian wynagrodzenia jeżeli wskaźnik wzrostu cen towarów i usług o którym mowa w ust. 1 nie przekroczy 5%.</w:t>
      </w:r>
    </w:p>
    <w:p w14:paraId="7BE8F2CE" w14:textId="6B852EC9" w:rsidR="00115ACB" w:rsidRPr="00480CD5" w:rsidRDefault="00115ACB" w:rsidP="00035820">
      <w:pPr>
        <w:numPr>
          <w:ilvl w:val="0"/>
          <w:numId w:val="27"/>
        </w:numPr>
        <w:overflowPunct/>
        <w:contextualSpacing/>
        <w:textAlignment w:val="auto"/>
      </w:pPr>
      <w:r w:rsidRPr="00480CD5">
        <w:rPr>
          <w:rFonts w:ascii="Calibri" w:hAnsi="Calibri" w:cs="Calibri"/>
          <w:sz w:val="22"/>
          <w:szCs w:val="22"/>
        </w:rPr>
        <w:t xml:space="preserve">Łączna wartość korekt wynikająca z waloryzacji nie przekroczy </w:t>
      </w:r>
      <w:r w:rsidR="0000087C" w:rsidRPr="00480CD5">
        <w:rPr>
          <w:rFonts w:ascii="Calibri" w:hAnsi="Calibri" w:cs="Calibri"/>
          <w:sz w:val="22"/>
          <w:szCs w:val="22"/>
        </w:rPr>
        <w:t>1</w:t>
      </w:r>
      <w:r w:rsidRPr="00480CD5">
        <w:rPr>
          <w:rFonts w:ascii="Calibri" w:hAnsi="Calibri" w:cs="Calibri"/>
          <w:sz w:val="22"/>
          <w:szCs w:val="22"/>
        </w:rPr>
        <w:t xml:space="preserve">0% poszczególnych cen jednostkowych określonych w niniejszej umowie. </w:t>
      </w:r>
    </w:p>
    <w:p w14:paraId="32B7B495" w14:textId="77777777" w:rsidR="00115ACB" w:rsidRPr="00A62313" w:rsidRDefault="00115ACB" w:rsidP="00035820">
      <w:pPr>
        <w:numPr>
          <w:ilvl w:val="0"/>
          <w:numId w:val="27"/>
        </w:numPr>
        <w:overflowPunct/>
        <w:contextualSpacing/>
        <w:textAlignment w:val="auto"/>
      </w:pPr>
      <w:r w:rsidRPr="00480CD5">
        <w:rPr>
          <w:rFonts w:eastAsia="Calibri"/>
          <w:sz w:val="14"/>
          <w:szCs w:val="14"/>
        </w:rPr>
        <w:t xml:space="preserve"> </w:t>
      </w:r>
      <w:r w:rsidRPr="00480CD5">
        <w:rPr>
          <w:rFonts w:ascii="Calibri" w:hAnsi="Calibri" w:cs="Calibri"/>
          <w:sz w:val="22"/>
          <w:szCs w:val="22"/>
        </w:rPr>
        <w:t xml:space="preserve">Przez łączną wartość korekt, o których mowa w ust. 5 należy rozumieć wartość wzrostu lub spadku </w:t>
      </w:r>
      <w:r w:rsidRPr="00A62313">
        <w:rPr>
          <w:rFonts w:ascii="Calibri" w:hAnsi="Calibri" w:cs="Calibri"/>
          <w:sz w:val="22"/>
          <w:szCs w:val="22"/>
        </w:rPr>
        <w:t>wynagrodzenia Wykonawcy wynikającą z waloryzacji.</w:t>
      </w:r>
    </w:p>
    <w:p w14:paraId="4C9799C3" w14:textId="6CD15234" w:rsidR="00115ACB" w:rsidRPr="00733865" w:rsidRDefault="00115ACB" w:rsidP="00035820">
      <w:pPr>
        <w:numPr>
          <w:ilvl w:val="0"/>
          <w:numId w:val="27"/>
        </w:numPr>
        <w:overflowPunct/>
        <w:contextualSpacing/>
        <w:textAlignment w:val="auto"/>
      </w:pPr>
      <w:r w:rsidRPr="00A62313">
        <w:rPr>
          <w:rFonts w:eastAsia="Calibri"/>
          <w:sz w:val="14"/>
          <w:szCs w:val="14"/>
        </w:rPr>
        <w:t xml:space="preserve"> </w:t>
      </w:r>
      <w:r w:rsidRPr="00A62313">
        <w:rPr>
          <w:rFonts w:ascii="Calibri" w:hAnsi="Calibri" w:cs="Calibri"/>
          <w:sz w:val="22"/>
          <w:szCs w:val="22"/>
        </w:rPr>
        <w:t xml:space="preserve">Postanowień umownych w zakresie waloryzacji nie stosuje się od chwili osiągnięcia limitu, </w:t>
      </w:r>
      <w:r>
        <w:rPr>
          <w:rFonts w:ascii="Calibri" w:hAnsi="Calibri" w:cs="Calibri"/>
          <w:sz w:val="22"/>
          <w:szCs w:val="22"/>
        </w:rPr>
        <w:t xml:space="preserve">                           </w:t>
      </w:r>
      <w:r w:rsidRPr="00A62313">
        <w:rPr>
          <w:rFonts w:ascii="Calibri" w:hAnsi="Calibri" w:cs="Calibri"/>
          <w:sz w:val="22"/>
          <w:szCs w:val="22"/>
        </w:rPr>
        <w:t xml:space="preserve">o którym mowa w ust. 5. </w:t>
      </w:r>
    </w:p>
    <w:p w14:paraId="2B6D9BE4" w14:textId="1DF6CEC6" w:rsidR="00733865" w:rsidRPr="0047398F" w:rsidRDefault="00733865" w:rsidP="00035820">
      <w:pPr>
        <w:numPr>
          <w:ilvl w:val="0"/>
          <w:numId w:val="27"/>
        </w:numPr>
        <w:overflowPunct/>
        <w:autoSpaceDE/>
        <w:textAlignment w:val="auto"/>
        <w:rPr>
          <w:rFonts w:ascii="Calibri" w:hAnsi="Calibri" w:cs="Calibri"/>
          <w:sz w:val="22"/>
          <w:szCs w:val="22"/>
        </w:rPr>
      </w:pPr>
      <w:r w:rsidRPr="0047398F">
        <w:rPr>
          <w:rFonts w:ascii="Calibri" w:hAnsi="Calibri" w:cs="Calibri"/>
          <w:sz w:val="22"/>
          <w:szCs w:val="22"/>
          <w:lang w:eastAsia="ar-SA"/>
        </w:rPr>
        <w:t>Wykonawca, którego wynagrodzenie zostało zmienione zgodnie z §</w:t>
      </w:r>
      <w:r>
        <w:rPr>
          <w:rFonts w:ascii="Calibri" w:hAnsi="Calibri" w:cs="Calibri"/>
          <w:sz w:val="22"/>
          <w:szCs w:val="22"/>
          <w:lang w:eastAsia="ar-SA"/>
        </w:rPr>
        <w:t xml:space="preserve"> </w:t>
      </w:r>
      <w:r w:rsidR="00C26438">
        <w:rPr>
          <w:rFonts w:ascii="Calibri" w:hAnsi="Calibri" w:cs="Calibri"/>
          <w:sz w:val="22"/>
          <w:szCs w:val="22"/>
          <w:lang w:eastAsia="ar-SA"/>
        </w:rPr>
        <w:t>7</w:t>
      </w:r>
      <w:r w:rsidRPr="0047398F">
        <w:rPr>
          <w:rFonts w:ascii="Calibri" w:hAnsi="Calibri" w:cs="Calibri"/>
          <w:sz w:val="22"/>
          <w:szCs w:val="22"/>
          <w:lang w:eastAsia="ar-SA"/>
        </w:rPr>
        <w:t xml:space="preserve"> niniejszej umowy, zobowiązany jest do zmiany wynagrodzenia przysługującego podwykonawcy, z którym zawarł umowę, w zakresie odpowiadającym powyższym zmianom dotyczących zobowiązania podwykonawcy, jeżeli łącznie spełnione są następujące warunki:</w:t>
      </w:r>
    </w:p>
    <w:p w14:paraId="270237B9" w14:textId="77777777" w:rsidR="00733865" w:rsidRPr="0047398F" w:rsidRDefault="00733865" w:rsidP="00035820">
      <w:pPr>
        <w:overflowPunct/>
        <w:autoSpaceDE/>
        <w:ind w:left="360"/>
        <w:textAlignment w:val="auto"/>
        <w:rPr>
          <w:rFonts w:ascii="Calibri" w:hAnsi="Calibri" w:cs="Calibri"/>
          <w:sz w:val="22"/>
          <w:szCs w:val="22"/>
          <w:lang w:eastAsia="ar-SA"/>
        </w:rPr>
      </w:pPr>
      <w:r w:rsidRPr="0047398F">
        <w:rPr>
          <w:rFonts w:ascii="Calibri" w:hAnsi="Calibri" w:cs="Calibri"/>
          <w:sz w:val="22"/>
          <w:szCs w:val="22"/>
          <w:lang w:eastAsia="ar-SA"/>
        </w:rPr>
        <w:t xml:space="preserve">1) przedmiotem umowy są </w:t>
      </w:r>
      <w:r>
        <w:rPr>
          <w:rFonts w:ascii="Calibri" w:hAnsi="Calibri" w:cs="Calibri"/>
          <w:sz w:val="22"/>
          <w:szCs w:val="22"/>
          <w:lang w:eastAsia="ar-SA"/>
        </w:rPr>
        <w:t>dostawy</w:t>
      </w:r>
      <w:r w:rsidRPr="0047398F">
        <w:rPr>
          <w:rFonts w:ascii="Calibri" w:hAnsi="Calibri" w:cs="Calibri"/>
          <w:sz w:val="22"/>
          <w:szCs w:val="22"/>
          <w:lang w:eastAsia="ar-SA"/>
        </w:rPr>
        <w:t>;</w:t>
      </w:r>
    </w:p>
    <w:p w14:paraId="1B206909" w14:textId="77777777" w:rsidR="00733865" w:rsidRPr="0047398F" w:rsidRDefault="00733865" w:rsidP="00035820">
      <w:pPr>
        <w:overflowPunct/>
        <w:autoSpaceDE/>
        <w:ind w:left="360"/>
        <w:textAlignment w:val="auto"/>
        <w:rPr>
          <w:rFonts w:ascii="Calibri" w:hAnsi="Calibri" w:cs="Calibri"/>
          <w:sz w:val="22"/>
          <w:szCs w:val="22"/>
          <w:lang w:eastAsia="ar-SA"/>
        </w:rPr>
      </w:pPr>
      <w:r w:rsidRPr="0047398F">
        <w:rPr>
          <w:rFonts w:ascii="Calibri" w:hAnsi="Calibri" w:cs="Calibri"/>
          <w:sz w:val="22"/>
          <w:szCs w:val="22"/>
          <w:lang w:eastAsia="ar-SA"/>
        </w:rPr>
        <w:t xml:space="preserve">2) okres obowiązywania umowy przekracza </w:t>
      </w:r>
      <w:r>
        <w:rPr>
          <w:rFonts w:ascii="Calibri" w:hAnsi="Calibri" w:cs="Calibri"/>
          <w:sz w:val="22"/>
          <w:szCs w:val="22"/>
          <w:lang w:eastAsia="ar-SA"/>
        </w:rPr>
        <w:t>6</w:t>
      </w:r>
      <w:r w:rsidRPr="0047398F">
        <w:rPr>
          <w:rFonts w:ascii="Calibri" w:hAnsi="Calibri" w:cs="Calibri"/>
          <w:sz w:val="22"/>
          <w:szCs w:val="22"/>
          <w:lang w:eastAsia="ar-SA"/>
        </w:rPr>
        <w:t xml:space="preserve"> miesięcy.</w:t>
      </w:r>
    </w:p>
    <w:p w14:paraId="354B78FF" w14:textId="183522DC" w:rsidR="00733865" w:rsidRDefault="00733865" w:rsidP="00035820">
      <w:pPr>
        <w:numPr>
          <w:ilvl w:val="0"/>
          <w:numId w:val="27"/>
        </w:numPr>
        <w:overflowPunct/>
        <w:autoSpaceDE/>
        <w:textAlignment w:val="auto"/>
        <w:rPr>
          <w:rFonts w:ascii="Calibri" w:hAnsi="Calibri" w:cs="Calibri"/>
          <w:sz w:val="22"/>
          <w:szCs w:val="22"/>
          <w:lang w:eastAsia="ar-SA"/>
        </w:rPr>
      </w:pPr>
      <w:r w:rsidRPr="0047398F">
        <w:rPr>
          <w:rFonts w:ascii="Calibri" w:hAnsi="Calibri" w:cs="Calibri"/>
          <w:sz w:val="22"/>
          <w:szCs w:val="22"/>
          <w:lang w:eastAsia="ar-SA"/>
        </w:rPr>
        <w:t>W przypadku przedłużenia okresu trwania umowy o którym mowa w §</w:t>
      </w:r>
      <w:r>
        <w:rPr>
          <w:rFonts w:ascii="Calibri" w:hAnsi="Calibri" w:cs="Calibri"/>
          <w:sz w:val="22"/>
          <w:szCs w:val="22"/>
          <w:lang w:eastAsia="ar-SA"/>
        </w:rPr>
        <w:t xml:space="preserve"> 3</w:t>
      </w:r>
      <w:r w:rsidRPr="0047398F">
        <w:rPr>
          <w:rFonts w:ascii="Calibri" w:hAnsi="Calibri" w:cs="Calibri"/>
          <w:sz w:val="22"/>
          <w:szCs w:val="22"/>
          <w:lang w:eastAsia="ar-SA"/>
        </w:rPr>
        <w:t xml:space="preserve"> ust. </w:t>
      </w:r>
      <w:r>
        <w:rPr>
          <w:rFonts w:ascii="Calibri" w:hAnsi="Calibri" w:cs="Calibri"/>
          <w:sz w:val="22"/>
          <w:szCs w:val="22"/>
          <w:lang w:eastAsia="ar-SA"/>
        </w:rPr>
        <w:t>2</w:t>
      </w:r>
      <w:r w:rsidRPr="0047398F">
        <w:rPr>
          <w:rFonts w:ascii="Calibri" w:hAnsi="Calibri" w:cs="Calibri"/>
          <w:sz w:val="22"/>
          <w:szCs w:val="22"/>
          <w:lang w:eastAsia="ar-SA"/>
        </w:rPr>
        <w:t xml:space="preserve"> ustala się, iż zapisy w §</w:t>
      </w:r>
      <w:r>
        <w:rPr>
          <w:rFonts w:ascii="Calibri" w:hAnsi="Calibri" w:cs="Calibri"/>
          <w:sz w:val="22"/>
          <w:szCs w:val="22"/>
          <w:lang w:eastAsia="ar-SA"/>
        </w:rPr>
        <w:t xml:space="preserve"> </w:t>
      </w:r>
      <w:r w:rsidR="00C26438">
        <w:rPr>
          <w:rFonts w:ascii="Calibri" w:hAnsi="Calibri" w:cs="Calibri"/>
          <w:sz w:val="22"/>
          <w:szCs w:val="22"/>
          <w:lang w:eastAsia="ar-SA"/>
        </w:rPr>
        <w:t>7</w:t>
      </w:r>
      <w:r>
        <w:rPr>
          <w:rFonts w:ascii="Calibri" w:hAnsi="Calibri" w:cs="Calibri"/>
          <w:sz w:val="22"/>
          <w:szCs w:val="22"/>
          <w:lang w:eastAsia="ar-SA"/>
        </w:rPr>
        <w:t xml:space="preserve"> </w:t>
      </w:r>
      <w:r w:rsidRPr="0047398F">
        <w:rPr>
          <w:rFonts w:ascii="Calibri" w:hAnsi="Calibri" w:cs="Calibri"/>
          <w:sz w:val="22"/>
          <w:szCs w:val="22"/>
          <w:lang w:eastAsia="ar-SA"/>
        </w:rPr>
        <w:t xml:space="preserve">stosuje się odpowiednio. </w:t>
      </w:r>
    </w:p>
    <w:p w14:paraId="683BABDD" w14:textId="77777777" w:rsidR="009C1545" w:rsidRPr="00733865" w:rsidRDefault="009C1545" w:rsidP="009C1545">
      <w:pPr>
        <w:overflowPunct/>
        <w:autoSpaceDE/>
        <w:ind w:left="360"/>
        <w:jc w:val="both"/>
        <w:textAlignment w:val="auto"/>
        <w:rPr>
          <w:rFonts w:ascii="Calibri" w:hAnsi="Calibri" w:cs="Calibri"/>
          <w:sz w:val="22"/>
          <w:szCs w:val="22"/>
          <w:lang w:eastAsia="ar-SA"/>
        </w:rPr>
      </w:pPr>
    </w:p>
    <w:p w14:paraId="668868B6" w14:textId="2B11FA32" w:rsidR="003D1A28" w:rsidRDefault="00B27981" w:rsidP="003D1A28">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sidR="00A62313">
        <w:rPr>
          <w:rFonts w:ascii="Calibri" w:hAnsi="Calibri"/>
          <w:sz w:val="22"/>
          <w:szCs w:val="22"/>
        </w:rPr>
        <w:t>8</w:t>
      </w:r>
    </w:p>
    <w:p w14:paraId="5552EB83" w14:textId="77777777" w:rsidR="005140E0" w:rsidRPr="000069AE" w:rsidRDefault="005140E0" w:rsidP="00035820">
      <w:pPr>
        <w:numPr>
          <w:ilvl w:val="0"/>
          <w:numId w:val="17"/>
        </w:numPr>
        <w:overflowPunct/>
        <w:autoSpaceDE/>
        <w:autoSpaceDN/>
        <w:adjustRightInd/>
        <w:ind w:left="284" w:hanging="284"/>
        <w:textAlignment w:val="auto"/>
        <w:rPr>
          <w:rFonts w:asciiTheme="minorHAnsi" w:hAnsiTheme="minorHAnsi" w:cstheme="minorHAnsi"/>
          <w:color w:val="000000"/>
          <w:sz w:val="22"/>
          <w:szCs w:val="22"/>
        </w:rPr>
      </w:pPr>
      <w:r w:rsidRPr="005140E0">
        <w:rPr>
          <w:rFonts w:ascii="Calibri" w:hAnsi="Calibri" w:cs="Calibri"/>
          <w:sz w:val="22"/>
          <w:szCs w:val="22"/>
        </w:rPr>
        <w:t xml:space="preserve">Zamawiającemu przysługuje prawo wypowiedzenia umowy w całości lub w części ze skutkiem </w:t>
      </w:r>
      <w:r w:rsidRPr="000069AE">
        <w:rPr>
          <w:rFonts w:asciiTheme="minorHAnsi" w:hAnsiTheme="minorHAnsi" w:cstheme="minorHAnsi"/>
          <w:sz w:val="22"/>
          <w:szCs w:val="22"/>
        </w:rPr>
        <w:t>natychmiastowym w przypadku</w:t>
      </w:r>
      <w:r w:rsidRPr="000069AE">
        <w:rPr>
          <w:rFonts w:asciiTheme="minorHAnsi" w:hAnsiTheme="minorHAnsi" w:cstheme="minorHAnsi"/>
          <w:color w:val="000000"/>
          <w:sz w:val="22"/>
          <w:szCs w:val="22"/>
        </w:rPr>
        <w:t>:</w:t>
      </w:r>
    </w:p>
    <w:p w14:paraId="6921E3B8" w14:textId="77777777" w:rsidR="005140E0" w:rsidRPr="000069AE" w:rsidRDefault="005140E0" w:rsidP="00035820">
      <w:pPr>
        <w:numPr>
          <w:ilvl w:val="0"/>
          <w:numId w:val="16"/>
        </w:numPr>
        <w:overflowPunct/>
        <w:autoSpaceDE/>
        <w:autoSpaceDN/>
        <w:adjustRightInd/>
        <w:ind w:left="567" w:hanging="283"/>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ogłoszenia likwidacji lub rozwiązania firmy Wykonawcy lub wszczęcia postępowania egzekucyjnego przeciwko Wykonawcy, wydania nakazu zajęcia majątku Wykonawcy,</w:t>
      </w:r>
    </w:p>
    <w:p w14:paraId="5429EF98" w14:textId="77777777" w:rsidR="005140E0" w:rsidRPr="000069AE" w:rsidRDefault="005140E0" w:rsidP="00035820">
      <w:pPr>
        <w:numPr>
          <w:ilvl w:val="0"/>
          <w:numId w:val="16"/>
        </w:numPr>
        <w:overflowPunct/>
        <w:autoSpaceDE/>
        <w:autoSpaceDN/>
        <w:adjustRightInd/>
        <w:ind w:left="567" w:hanging="283"/>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jeżeli Wykonawca nie rozpoczął realizacji przedmiotu umowy bez uzasadnionych przyczyn oraz nie kontynuuje jej pomimo wezwania Zamawiającego złożonego na piśmie,</w:t>
      </w:r>
    </w:p>
    <w:p w14:paraId="67D98DAE" w14:textId="29927E8C" w:rsidR="005140E0" w:rsidRPr="000069AE" w:rsidRDefault="005140E0" w:rsidP="00035820">
      <w:pPr>
        <w:numPr>
          <w:ilvl w:val="0"/>
          <w:numId w:val="16"/>
        </w:numPr>
        <w:overflowPunct/>
        <w:autoSpaceDE/>
        <w:autoSpaceDN/>
        <w:adjustRightInd/>
        <w:ind w:left="567" w:hanging="283"/>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niewykonywania</w:t>
      </w:r>
      <w:r w:rsidR="000069AE" w:rsidRPr="000069AE">
        <w:rPr>
          <w:rFonts w:asciiTheme="minorHAnsi" w:hAnsiTheme="minorHAnsi" w:cstheme="minorHAnsi"/>
          <w:color w:val="000000"/>
          <w:sz w:val="22"/>
          <w:szCs w:val="22"/>
        </w:rPr>
        <w:t>,</w:t>
      </w:r>
      <w:r w:rsidRPr="000069AE">
        <w:rPr>
          <w:rFonts w:asciiTheme="minorHAnsi" w:hAnsiTheme="minorHAnsi" w:cstheme="minorHAnsi"/>
          <w:color w:val="000000"/>
          <w:sz w:val="22"/>
          <w:szCs w:val="22"/>
        </w:rPr>
        <w:t xml:space="preserve"> nienależytego wykonania przedmiotu umowy</w:t>
      </w:r>
      <w:r w:rsidR="00FD7566" w:rsidRPr="000069AE">
        <w:rPr>
          <w:rFonts w:asciiTheme="minorHAnsi" w:hAnsiTheme="minorHAnsi" w:cstheme="minorHAnsi"/>
          <w:color w:val="000000"/>
          <w:sz w:val="22"/>
          <w:szCs w:val="22"/>
        </w:rPr>
        <w:t>;</w:t>
      </w:r>
    </w:p>
    <w:p w14:paraId="289CA2DD" w14:textId="77777777" w:rsidR="00A7178D" w:rsidRPr="00A7178D" w:rsidRDefault="00A7178D" w:rsidP="00035820">
      <w:pPr>
        <w:numPr>
          <w:ilvl w:val="0"/>
          <w:numId w:val="17"/>
        </w:numPr>
        <w:overflowPunct/>
        <w:autoSpaceDE/>
        <w:autoSpaceDN/>
        <w:adjustRightInd/>
        <w:ind w:left="284" w:hanging="284"/>
        <w:textAlignment w:val="auto"/>
        <w:rPr>
          <w:rFonts w:asciiTheme="minorHAnsi" w:hAnsiTheme="minorHAnsi" w:cstheme="minorHAnsi"/>
          <w:sz w:val="22"/>
          <w:szCs w:val="22"/>
        </w:rPr>
      </w:pPr>
      <w:r w:rsidRPr="00A7178D">
        <w:rPr>
          <w:rFonts w:asciiTheme="minorHAnsi" w:eastAsia="Tahoma" w:hAnsiTheme="minorHAnsi" w:cstheme="minorHAnsi"/>
          <w:sz w:val="22"/>
          <w:szCs w:val="22"/>
        </w:rPr>
        <w:t xml:space="preserve">Zamawiający może rozwiązać umowę ze skutkiem natychmiastowym lub z zachowaniem miesięcznego okresu wypowiedzenia jeżeli Wykonawca </w:t>
      </w:r>
      <w:r w:rsidRPr="00A7178D">
        <w:rPr>
          <w:rFonts w:asciiTheme="minorHAnsi" w:eastAsia="Tahoma" w:hAnsiTheme="minorHAnsi" w:cstheme="minorHAnsi"/>
          <w:sz w:val="22"/>
          <w:szCs w:val="22"/>
          <w:u w:val="single"/>
        </w:rPr>
        <w:t>trzykrotnie</w:t>
      </w:r>
      <w:r w:rsidRPr="00A7178D">
        <w:rPr>
          <w:rFonts w:asciiTheme="minorHAnsi" w:eastAsia="Tahoma" w:hAnsiTheme="minorHAnsi" w:cstheme="minorHAnsi"/>
          <w:sz w:val="22"/>
          <w:szCs w:val="22"/>
        </w:rPr>
        <w:t xml:space="preserve"> w okresie 30 dni nie dotrzyma warunków umowy tj.:</w:t>
      </w:r>
    </w:p>
    <w:p w14:paraId="1C20CB88" w14:textId="77777777" w:rsidR="00A7178D" w:rsidRPr="00A7178D" w:rsidRDefault="00A7178D" w:rsidP="00035820">
      <w:pPr>
        <w:pStyle w:val="Podtytu"/>
        <w:numPr>
          <w:ilvl w:val="0"/>
          <w:numId w:val="33"/>
        </w:numPr>
        <w:jc w:val="left"/>
        <w:rPr>
          <w:rFonts w:asciiTheme="minorHAnsi" w:eastAsia="Tahoma" w:hAnsiTheme="minorHAnsi" w:cstheme="minorHAnsi"/>
          <w:sz w:val="22"/>
          <w:szCs w:val="22"/>
        </w:rPr>
      </w:pPr>
      <w:r w:rsidRPr="00A7178D">
        <w:rPr>
          <w:rFonts w:asciiTheme="minorHAnsi" w:eastAsia="Tahoma" w:hAnsiTheme="minorHAnsi" w:cstheme="minorHAnsi"/>
          <w:sz w:val="22"/>
          <w:szCs w:val="22"/>
        </w:rPr>
        <w:t>dostarczy towar niespełniający norm jakościowych,</w:t>
      </w:r>
    </w:p>
    <w:p w14:paraId="312CF2AE" w14:textId="77777777" w:rsidR="00A7178D" w:rsidRPr="00A7178D" w:rsidRDefault="00A7178D" w:rsidP="00035820">
      <w:pPr>
        <w:pStyle w:val="Tekstpodstawowy"/>
        <w:numPr>
          <w:ilvl w:val="0"/>
          <w:numId w:val="33"/>
        </w:numPr>
        <w:tabs>
          <w:tab w:val="left" w:pos="0"/>
        </w:tabs>
        <w:overflowPunct/>
        <w:autoSpaceDE/>
        <w:autoSpaceDN/>
        <w:adjustRightInd/>
        <w:spacing w:after="0"/>
        <w:textAlignment w:val="auto"/>
        <w:rPr>
          <w:rFonts w:asciiTheme="minorHAnsi" w:eastAsia="Tahoma" w:hAnsiTheme="minorHAnsi" w:cstheme="minorHAnsi"/>
          <w:sz w:val="22"/>
          <w:szCs w:val="22"/>
          <w:lang w:eastAsia="ar-SA"/>
        </w:rPr>
      </w:pPr>
      <w:r w:rsidRPr="00A7178D">
        <w:rPr>
          <w:rFonts w:asciiTheme="minorHAnsi" w:eastAsia="Tahoma" w:hAnsiTheme="minorHAnsi" w:cstheme="minorHAnsi"/>
          <w:sz w:val="22"/>
          <w:szCs w:val="22"/>
          <w:lang w:eastAsia="ar-SA"/>
        </w:rPr>
        <w:t>nie dostarczy zamawianego towaru bądź dostarczy towar w ilości mniejszej od zamawianej,</w:t>
      </w:r>
    </w:p>
    <w:p w14:paraId="2466C19F" w14:textId="77777777" w:rsidR="00A7178D" w:rsidRPr="00A7178D" w:rsidRDefault="00A7178D" w:rsidP="00035820">
      <w:pPr>
        <w:pStyle w:val="Podtytu"/>
        <w:numPr>
          <w:ilvl w:val="0"/>
          <w:numId w:val="33"/>
        </w:numPr>
        <w:jc w:val="left"/>
        <w:rPr>
          <w:rFonts w:asciiTheme="minorHAnsi" w:hAnsiTheme="minorHAnsi" w:cstheme="minorHAnsi"/>
          <w:sz w:val="22"/>
          <w:szCs w:val="22"/>
        </w:rPr>
      </w:pPr>
      <w:r w:rsidRPr="00A7178D">
        <w:rPr>
          <w:rFonts w:asciiTheme="minorHAnsi" w:eastAsia="Tahoma" w:hAnsiTheme="minorHAnsi" w:cstheme="minorHAnsi"/>
          <w:sz w:val="22"/>
          <w:szCs w:val="22"/>
        </w:rPr>
        <w:t>towar będzie dostarczony niezgodnie z wymaganiami sanitarnymi,</w:t>
      </w:r>
    </w:p>
    <w:p w14:paraId="151EC462" w14:textId="77777777" w:rsidR="00A7178D" w:rsidRPr="00A7178D" w:rsidRDefault="00A7178D" w:rsidP="00035820">
      <w:pPr>
        <w:pStyle w:val="Podtytu"/>
        <w:numPr>
          <w:ilvl w:val="0"/>
          <w:numId w:val="33"/>
        </w:numPr>
        <w:jc w:val="left"/>
        <w:rPr>
          <w:rFonts w:asciiTheme="minorHAnsi" w:hAnsiTheme="minorHAnsi" w:cstheme="minorHAnsi"/>
          <w:sz w:val="22"/>
          <w:szCs w:val="22"/>
        </w:rPr>
      </w:pPr>
      <w:r w:rsidRPr="00A7178D">
        <w:rPr>
          <w:rFonts w:asciiTheme="minorHAnsi" w:eastAsia="Tahoma" w:hAnsiTheme="minorHAnsi" w:cstheme="minorHAnsi"/>
          <w:sz w:val="22"/>
          <w:szCs w:val="22"/>
        </w:rPr>
        <w:t>dostarczy towar po umownych godzinach dostawy.</w:t>
      </w:r>
    </w:p>
    <w:p w14:paraId="2B655E4E" w14:textId="4D4DF594" w:rsidR="002E17A4" w:rsidRDefault="005140E0" w:rsidP="00035820">
      <w:pPr>
        <w:numPr>
          <w:ilvl w:val="0"/>
          <w:numId w:val="17"/>
        </w:numPr>
        <w:overflowPunct/>
        <w:autoSpaceDE/>
        <w:autoSpaceDN/>
        <w:adjustRightInd/>
        <w:ind w:left="284" w:hanging="284"/>
        <w:textAlignment w:val="auto"/>
        <w:rPr>
          <w:rFonts w:asciiTheme="minorHAnsi" w:hAnsiTheme="minorHAnsi" w:cstheme="minorHAnsi"/>
          <w:color w:val="000000"/>
          <w:sz w:val="22"/>
          <w:szCs w:val="22"/>
        </w:rPr>
      </w:pPr>
      <w:r w:rsidRPr="000069AE">
        <w:rPr>
          <w:rFonts w:asciiTheme="minorHAnsi" w:hAnsiTheme="minorHAnsi" w:cstheme="minorHAnsi"/>
          <w:sz w:val="22"/>
          <w:szCs w:val="22"/>
        </w:rPr>
        <w:t xml:space="preserve">Zamawiającemu służy prawo </w:t>
      </w:r>
      <w:r w:rsidRPr="000069AE">
        <w:rPr>
          <w:rFonts w:asciiTheme="minorHAnsi" w:hAnsiTheme="minorHAnsi" w:cstheme="minorHAnsi"/>
          <w:color w:val="000000"/>
          <w:sz w:val="22"/>
          <w:szCs w:val="22"/>
        </w:rPr>
        <w:t xml:space="preserve">wypowiedzenia umowy </w:t>
      </w:r>
      <w:r w:rsidRPr="000069AE">
        <w:rPr>
          <w:rFonts w:asciiTheme="minorHAnsi" w:hAnsiTheme="minorHAnsi" w:cstheme="minorHAnsi"/>
          <w:sz w:val="22"/>
          <w:szCs w:val="22"/>
        </w:rPr>
        <w:t xml:space="preserve">o ile Wykonawca narusza postanowienia umowy, w sytuacjach innych niż opisane w ust. 1 powyżej, </w:t>
      </w:r>
      <w:r w:rsidR="00E862C2">
        <w:rPr>
          <w:rFonts w:asciiTheme="minorHAnsi" w:hAnsiTheme="minorHAnsi" w:cstheme="minorHAnsi"/>
          <w:sz w:val="22"/>
          <w:szCs w:val="22"/>
        </w:rPr>
        <w:t xml:space="preserve">w </w:t>
      </w:r>
      <w:r w:rsidRPr="000069AE">
        <w:rPr>
          <w:rFonts w:asciiTheme="minorHAnsi" w:hAnsiTheme="minorHAnsi" w:cstheme="minorHAnsi"/>
          <w:sz w:val="22"/>
          <w:szCs w:val="22"/>
        </w:rPr>
        <w:t xml:space="preserve">sposób rażący lub uporczywy. Zamawiający – w przypadku realizacji wyżej wskazanego prawa </w:t>
      </w:r>
      <w:r w:rsidRPr="000069AE">
        <w:rPr>
          <w:rFonts w:asciiTheme="minorHAnsi" w:hAnsiTheme="minorHAnsi" w:cstheme="minorHAnsi"/>
          <w:color w:val="000000"/>
          <w:sz w:val="22"/>
          <w:szCs w:val="22"/>
        </w:rPr>
        <w:t xml:space="preserve">wypowiedzenia umowy dokonuje tej czynności </w:t>
      </w:r>
      <w:r w:rsidRPr="000069AE">
        <w:rPr>
          <w:rFonts w:asciiTheme="minorHAnsi" w:hAnsiTheme="minorHAnsi" w:cstheme="minorHAnsi"/>
          <w:sz w:val="22"/>
          <w:szCs w:val="22"/>
        </w:rPr>
        <w:t xml:space="preserve">za jednotygodniowym uprzedzeniem w formie pisemnej pod rygorem nieważności, wskazując w nim podstawę wypowiedzenia Umowy oraz uzasadniające je okoliczności faktyczne. W sytuacji </w:t>
      </w:r>
      <w:r w:rsidR="00E862C2">
        <w:rPr>
          <w:rFonts w:asciiTheme="minorHAnsi" w:hAnsiTheme="minorHAnsi" w:cstheme="minorHAnsi"/>
          <w:sz w:val="22"/>
          <w:szCs w:val="22"/>
        </w:rPr>
        <w:t xml:space="preserve">rażącego lub </w:t>
      </w:r>
      <w:r w:rsidRPr="000069AE">
        <w:rPr>
          <w:rFonts w:asciiTheme="minorHAnsi" w:hAnsiTheme="minorHAnsi" w:cstheme="minorHAnsi"/>
          <w:sz w:val="22"/>
          <w:szCs w:val="22"/>
        </w:rPr>
        <w:t xml:space="preserve">uporczywego naruszania postanowień umowy, przed złożeniem oświadczenia woli o </w:t>
      </w:r>
      <w:r w:rsidRPr="000069AE">
        <w:rPr>
          <w:rFonts w:asciiTheme="minorHAnsi" w:hAnsiTheme="minorHAnsi" w:cstheme="minorHAnsi"/>
          <w:color w:val="000000"/>
          <w:sz w:val="22"/>
          <w:szCs w:val="22"/>
        </w:rPr>
        <w:t>wypowiedzeniu umowy</w:t>
      </w:r>
      <w:r w:rsidRPr="000069AE">
        <w:rPr>
          <w:rFonts w:asciiTheme="minorHAnsi" w:hAnsiTheme="minorHAnsi" w:cstheme="minorHAnsi"/>
          <w:sz w:val="22"/>
          <w:szCs w:val="22"/>
        </w:rPr>
        <w:t>, Zamawiający wezwie Wykonawcę do przywrócenia stanu zgodnego z umową.</w:t>
      </w:r>
    </w:p>
    <w:p w14:paraId="32CDD024" w14:textId="1A6B8F4E" w:rsidR="005140E0" w:rsidRPr="002E17A4" w:rsidRDefault="005140E0" w:rsidP="00035820">
      <w:pPr>
        <w:numPr>
          <w:ilvl w:val="0"/>
          <w:numId w:val="17"/>
        </w:numPr>
        <w:overflowPunct/>
        <w:autoSpaceDE/>
        <w:autoSpaceDN/>
        <w:adjustRightInd/>
        <w:ind w:left="284" w:hanging="284"/>
        <w:textAlignment w:val="auto"/>
        <w:rPr>
          <w:rFonts w:asciiTheme="minorHAnsi" w:hAnsiTheme="minorHAnsi" w:cstheme="minorHAnsi"/>
          <w:color w:val="000000"/>
          <w:sz w:val="22"/>
          <w:szCs w:val="22"/>
        </w:rPr>
      </w:pPr>
      <w:r w:rsidRPr="002E17A4">
        <w:rPr>
          <w:rFonts w:asciiTheme="minorHAnsi" w:hAnsiTheme="minorHAnsi" w:cstheme="minorHAnsi"/>
          <w:sz w:val="22"/>
          <w:szCs w:val="22"/>
        </w:rPr>
        <w:t xml:space="preserve">Wypowiedzenie umowy ze skutkiem natychmiastowym nastąpi w formie pisemnej pod rygorem nieważności takiego oświadczenia i powinno zawierać odpowiednie uzasadnienie. </w:t>
      </w:r>
    </w:p>
    <w:p w14:paraId="1CB6CCE6" w14:textId="6ADFAE4D" w:rsidR="005140E0" w:rsidRPr="000069AE" w:rsidRDefault="005140E0" w:rsidP="00035820">
      <w:pPr>
        <w:widowControl w:val="0"/>
        <w:numPr>
          <w:ilvl w:val="0"/>
          <w:numId w:val="17"/>
        </w:numPr>
        <w:overflowPunct/>
        <w:autoSpaceDE/>
        <w:autoSpaceDN/>
        <w:adjustRightInd/>
        <w:ind w:left="284" w:hanging="284"/>
        <w:textAlignment w:val="auto"/>
        <w:rPr>
          <w:rFonts w:asciiTheme="minorHAnsi" w:hAnsiTheme="minorHAnsi" w:cstheme="minorHAnsi"/>
          <w:sz w:val="22"/>
          <w:szCs w:val="22"/>
        </w:rPr>
      </w:pPr>
      <w:r w:rsidRPr="000069AE">
        <w:rPr>
          <w:rFonts w:asciiTheme="minorHAnsi" w:hAnsiTheme="minorHAnsi" w:cstheme="minorHAnsi"/>
          <w:sz w:val="22"/>
          <w:szCs w:val="22"/>
        </w:rPr>
        <w:lastRenderedPageBreak/>
        <w:t>Zamawiający może odstąpić od umowy:</w:t>
      </w:r>
    </w:p>
    <w:p w14:paraId="118CF409" w14:textId="6B932087" w:rsidR="00A6371C" w:rsidRPr="00AE693B" w:rsidRDefault="005140E0" w:rsidP="00035820">
      <w:pPr>
        <w:pStyle w:val="Akapitzlist"/>
        <w:widowControl w:val="0"/>
        <w:numPr>
          <w:ilvl w:val="0"/>
          <w:numId w:val="18"/>
        </w:numPr>
        <w:textAlignment w:val="auto"/>
        <w:rPr>
          <w:rFonts w:asciiTheme="minorHAnsi" w:hAnsiTheme="minorHAnsi" w:cstheme="minorHAnsi"/>
          <w:sz w:val="22"/>
          <w:szCs w:val="22"/>
        </w:rPr>
      </w:pPr>
      <w:r w:rsidRPr="000069AE">
        <w:rPr>
          <w:rFonts w:asciiTheme="minorHAnsi" w:hAnsiTheme="minorHAnsi" w:cstheme="minorHAns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F085757" w14:textId="548F1E5F" w:rsidR="005140E0" w:rsidRPr="000069AE" w:rsidRDefault="005140E0" w:rsidP="00035820">
      <w:pPr>
        <w:pStyle w:val="Akapitzlist"/>
        <w:widowControl w:val="0"/>
        <w:numPr>
          <w:ilvl w:val="0"/>
          <w:numId w:val="18"/>
        </w:numPr>
        <w:textAlignment w:val="auto"/>
        <w:rPr>
          <w:rFonts w:asciiTheme="minorHAnsi" w:hAnsiTheme="minorHAnsi" w:cstheme="minorHAnsi"/>
          <w:sz w:val="22"/>
          <w:szCs w:val="22"/>
        </w:rPr>
      </w:pPr>
      <w:r w:rsidRPr="000069AE">
        <w:rPr>
          <w:rFonts w:asciiTheme="minorHAnsi" w:hAnsiTheme="minorHAnsi" w:cstheme="minorHAnsi"/>
          <w:sz w:val="22"/>
          <w:szCs w:val="22"/>
        </w:rPr>
        <w:t>jeżeli zachodzi co najmniej jedna z następujących okoliczności:</w:t>
      </w:r>
    </w:p>
    <w:p w14:paraId="77806919" w14:textId="05A55D19" w:rsidR="000A1C90" w:rsidRPr="007719C2" w:rsidRDefault="005140E0" w:rsidP="00035820">
      <w:pPr>
        <w:pStyle w:val="Akapitzlist"/>
        <w:widowControl w:val="0"/>
        <w:numPr>
          <w:ilvl w:val="0"/>
          <w:numId w:val="19"/>
        </w:numPr>
        <w:textAlignment w:val="auto"/>
        <w:rPr>
          <w:rFonts w:asciiTheme="minorHAnsi" w:hAnsiTheme="minorHAnsi" w:cstheme="minorHAnsi"/>
          <w:sz w:val="22"/>
          <w:szCs w:val="22"/>
        </w:rPr>
      </w:pPr>
      <w:r w:rsidRPr="000069AE">
        <w:rPr>
          <w:rFonts w:asciiTheme="minorHAnsi" w:hAnsiTheme="minorHAnsi" w:cstheme="minorHAnsi"/>
          <w:sz w:val="22"/>
          <w:szCs w:val="22"/>
        </w:rPr>
        <w:t xml:space="preserve">dokonano zmiany umowy z naruszeniem art. 454 i art. 455 </w:t>
      </w:r>
      <w:r w:rsidR="00BE4359" w:rsidRPr="000069AE">
        <w:rPr>
          <w:rFonts w:asciiTheme="minorHAnsi" w:hAnsiTheme="minorHAnsi" w:cstheme="minorHAnsi"/>
          <w:sz w:val="22"/>
          <w:szCs w:val="22"/>
        </w:rPr>
        <w:t xml:space="preserve">ustawy PZP, </w:t>
      </w:r>
      <w:r w:rsidRPr="000069AE">
        <w:rPr>
          <w:rFonts w:asciiTheme="minorHAnsi" w:hAnsiTheme="minorHAnsi" w:cstheme="minorHAnsi"/>
          <w:sz w:val="22"/>
          <w:szCs w:val="22"/>
        </w:rPr>
        <w:t>Zamawiający w tej okoliczności odstępuje od umowy w części, której zmiana dotyczy.</w:t>
      </w:r>
    </w:p>
    <w:p w14:paraId="05B5137E" w14:textId="77777777" w:rsidR="00E94B4F" w:rsidRPr="00023167" w:rsidRDefault="00E94B4F" w:rsidP="00035820">
      <w:pPr>
        <w:pStyle w:val="Akapitzlist"/>
        <w:widowControl w:val="0"/>
        <w:numPr>
          <w:ilvl w:val="0"/>
          <w:numId w:val="19"/>
        </w:numPr>
        <w:textAlignment w:val="auto"/>
        <w:rPr>
          <w:rFonts w:asciiTheme="minorHAnsi" w:hAnsiTheme="minorHAnsi" w:cstheme="minorHAnsi"/>
          <w:sz w:val="22"/>
          <w:szCs w:val="22"/>
        </w:rPr>
      </w:pPr>
      <w:r w:rsidRPr="00EA0CCC">
        <w:rPr>
          <w:rFonts w:asciiTheme="minorHAnsi" w:hAnsiTheme="minorHAnsi" w:cstheme="minorHAnsi"/>
          <w:sz w:val="22"/>
          <w:szCs w:val="22"/>
        </w:rPr>
        <w:t xml:space="preserve">Wykonawca w chwili zawarcia umowy podlegał wykluczeniu na podstawie art. 108 ust. 1; 7 ustawy z dnia 11 września 2019 r. Prawo zamówień publicznych ; na podstawie art. 7 </w:t>
      </w:r>
      <w:r>
        <w:rPr>
          <w:rFonts w:asciiTheme="minorHAnsi" w:hAnsiTheme="minorHAnsi" w:cstheme="minorHAnsi"/>
          <w:sz w:val="22"/>
          <w:szCs w:val="22"/>
        </w:rPr>
        <w:br/>
      </w:r>
      <w:r w:rsidRPr="00EA0CCC">
        <w:rPr>
          <w:rFonts w:asciiTheme="minorHAnsi" w:hAnsiTheme="minorHAnsi" w:cstheme="minorHAnsi"/>
          <w:sz w:val="22"/>
          <w:szCs w:val="22"/>
        </w:rPr>
        <w:t>ust. 1 pkt 1 – 3 ustawy z dnia 13 kwietnia 2022 r. o szczególnych rozwiązaniach w zakresie przeciwdziałania wspieraniu agresji na Ukrainę oraz służących ochronie bezpieczeństwa narodowego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xml:space="preserve">. </w:t>
      </w:r>
      <w:r w:rsidRPr="00EA0CCC">
        <w:rPr>
          <w:rFonts w:asciiTheme="minorHAnsi" w:hAnsiTheme="minorHAnsi" w:cstheme="minorHAnsi"/>
          <w:sz w:val="22"/>
          <w:szCs w:val="22"/>
        </w:rPr>
        <w:t>Dz.U. z 202</w:t>
      </w:r>
      <w:r>
        <w:rPr>
          <w:rFonts w:asciiTheme="minorHAnsi" w:hAnsiTheme="minorHAnsi" w:cstheme="minorHAnsi"/>
          <w:sz w:val="22"/>
          <w:szCs w:val="22"/>
        </w:rPr>
        <w:t>5</w:t>
      </w:r>
      <w:r w:rsidRPr="00EA0CCC">
        <w:rPr>
          <w:rFonts w:asciiTheme="minorHAnsi" w:hAnsiTheme="minorHAnsi" w:cstheme="minorHAnsi"/>
          <w:sz w:val="22"/>
          <w:szCs w:val="22"/>
        </w:rPr>
        <w:t xml:space="preserve"> r., poz. </w:t>
      </w:r>
      <w:r>
        <w:rPr>
          <w:rFonts w:asciiTheme="minorHAnsi" w:hAnsiTheme="minorHAnsi" w:cstheme="minorHAnsi"/>
          <w:sz w:val="22"/>
          <w:szCs w:val="22"/>
        </w:rPr>
        <w:t>514</w:t>
      </w:r>
      <w:r w:rsidRPr="00EA0CCC">
        <w:rPr>
          <w:rFonts w:asciiTheme="minorHAnsi" w:hAnsiTheme="minorHAnsi" w:cstheme="minorHAnsi"/>
          <w:sz w:val="22"/>
          <w:szCs w:val="22"/>
        </w:rPr>
        <w:t>) oraz zgodnie</w:t>
      </w:r>
      <w:r>
        <w:rPr>
          <w:rFonts w:asciiTheme="minorHAnsi" w:hAnsiTheme="minorHAnsi" w:cstheme="minorHAnsi"/>
          <w:sz w:val="22"/>
          <w:szCs w:val="22"/>
        </w:rPr>
        <w:t xml:space="preserve"> </w:t>
      </w:r>
      <w:r w:rsidRPr="00EA0CCC">
        <w:rPr>
          <w:rFonts w:asciiTheme="minorHAnsi" w:hAnsiTheme="minorHAnsi" w:cstheme="minorHAnsi"/>
          <w:sz w:val="22"/>
          <w:szCs w:val="22"/>
        </w:rPr>
        <w:t xml:space="preserve">z art. 5k Rozporządzenia Rady (UE) nr 833/2014 z dnia 31 lipca 2014 r. dotyczącego środków ograniczających </w:t>
      </w:r>
      <w:r>
        <w:rPr>
          <w:rFonts w:asciiTheme="minorHAnsi" w:hAnsiTheme="minorHAnsi" w:cstheme="minorHAnsi"/>
          <w:sz w:val="22"/>
          <w:szCs w:val="22"/>
        </w:rPr>
        <w:br/>
      </w:r>
      <w:r w:rsidRPr="00EA0CCC">
        <w:rPr>
          <w:rFonts w:asciiTheme="minorHAnsi" w:hAnsiTheme="minorHAnsi" w:cstheme="minorHAnsi"/>
          <w:sz w:val="22"/>
          <w:szCs w:val="22"/>
        </w:rPr>
        <w:t xml:space="preserve">w związku z działaniami Rosji destabilizującymi sytuację na Ukrainie, dodanym Rozporządzeniem Rady (UE) 2022/576 z dnia 8 kwietnia 2022 r. w sprawie zmiany rozporządzenia (UE) nr 833/2014 dotyczącego środków  ograniczających w związku </w:t>
      </w:r>
      <w:r>
        <w:rPr>
          <w:rFonts w:asciiTheme="minorHAnsi" w:hAnsiTheme="minorHAnsi" w:cstheme="minorHAnsi"/>
          <w:sz w:val="22"/>
          <w:szCs w:val="22"/>
        </w:rPr>
        <w:br/>
      </w:r>
      <w:r w:rsidRPr="00EA0CCC">
        <w:rPr>
          <w:rFonts w:asciiTheme="minorHAnsi" w:hAnsiTheme="minorHAnsi" w:cstheme="minorHAnsi"/>
          <w:sz w:val="22"/>
          <w:szCs w:val="22"/>
        </w:rPr>
        <w:t>z działaniami Rosji destabilizującymi sytuację na Ukrainie (</w:t>
      </w:r>
      <w:proofErr w:type="spellStart"/>
      <w:r w:rsidRPr="00EA0CCC">
        <w:rPr>
          <w:rFonts w:asciiTheme="minorHAnsi" w:hAnsiTheme="minorHAnsi" w:cstheme="minorHAnsi"/>
          <w:sz w:val="22"/>
          <w:szCs w:val="22"/>
        </w:rPr>
        <w:t>Dz.Urz</w:t>
      </w:r>
      <w:proofErr w:type="spellEnd"/>
      <w:r w:rsidRPr="00EA0CCC">
        <w:rPr>
          <w:rFonts w:asciiTheme="minorHAnsi" w:hAnsiTheme="minorHAnsi" w:cstheme="minorHAnsi"/>
          <w:sz w:val="22"/>
          <w:szCs w:val="22"/>
        </w:rPr>
        <w:t xml:space="preserve">. UE nr L 111 </w:t>
      </w:r>
      <w:r>
        <w:rPr>
          <w:rFonts w:asciiTheme="minorHAnsi" w:hAnsiTheme="minorHAnsi" w:cstheme="minorHAnsi"/>
          <w:sz w:val="22"/>
          <w:szCs w:val="22"/>
        </w:rPr>
        <w:br/>
      </w:r>
      <w:r w:rsidRPr="00EA0CCC">
        <w:rPr>
          <w:rFonts w:asciiTheme="minorHAnsi" w:hAnsiTheme="minorHAnsi" w:cstheme="minorHAnsi"/>
          <w:sz w:val="22"/>
          <w:szCs w:val="22"/>
        </w:rPr>
        <w:t>z 8.04.2022 r. str. 1)</w:t>
      </w:r>
      <w:r>
        <w:rPr>
          <w:rFonts w:asciiTheme="minorHAnsi" w:hAnsiTheme="minorHAnsi" w:cstheme="minorHAnsi"/>
          <w:sz w:val="22"/>
          <w:szCs w:val="22"/>
        </w:rPr>
        <w:t xml:space="preserve"> z późn.zm</w:t>
      </w:r>
      <w:r w:rsidRPr="00EA0CCC">
        <w:rPr>
          <w:rFonts w:asciiTheme="minorHAnsi" w:hAnsiTheme="minorHAnsi" w:cstheme="minorHAnsi"/>
          <w:sz w:val="22"/>
          <w:szCs w:val="22"/>
        </w:rPr>
        <w:t>.</w:t>
      </w:r>
    </w:p>
    <w:p w14:paraId="11AF2639" w14:textId="5CA4956E" w:rsidR="00A7178D" w:rsidRDefault="00C43D79" w:rsidP="00035820">
      <w:pPr>
        <w:widowControl w:val="0"/>
        <w:numPr>
          <w:ilvl w:val="0"/>
          <w:numId w:val="17"/>
        </w:numPr>
        <w:overflowPunct/>
        <w:autoSpaceDE/>
        <w:autoSpaceDN/>
        <w:adjustRightInd/>
        <w:ind w:left="284" w:hanging="284"/>
        <w:textAlignment w:val="auto"/>
        <w:rPr>
          <w:rFonts w:asciiTheme="minorHAnsi" w:hAnsiTheme="minorHAnsi" w:cstheme="minorHAnsi"/>
          <w:sz w:val="22"/>
          <w:szCs w:val="22"/>
        </w:rPr>
      </w:pPr>
      <w:r w:rsidRPr="000069AE">
        <w:rPr>
          <w:rFonts w:asciiTheme="minorHAnsi" w:hAnsiTheme="minorHAnsi" w:cstheme="minorHAnsi"/>
          <w:sz w:val="22"/>
          <w:szCs w:val="22"/>
        </w:rPr>
        <w:t>W przypadkach, o których mowa w ust. 4 niniejszego paragrafu, Wykonawca może żądać wyłącznie wynagrodzenia należnego z tytułu wykonania części umowy.</w:t>
      </w:r>
    </w:p>
    <w:p w14:paraId="3D93BB24" w14:textId="77777777" w:rsidR="009C1545" w:rsidRPr="009C1545" w:rsidRDefault="009C1545" w:rsidP="009C1545">
      <w:pPr>
        <w:widowControl w:val="0"/>
        <w:overflowPunct/>
        <w:autoSpaceDE/>
        <w:autoSpaceDN/>
        <w:adjustRightInd/>
        <w:ind w:left="284"/>
        <w:jc w:val="both"/>
        <w:textAlignment w:val="auto"/>
        <w:rPr>
          <w:rFonts w:asciiTheme="minorHAnsi" w:hAnsiTheme="minorHAnsi" w:cstheme="minorHAnsi"/>
          <w:sz w:val="22"/>
          <w:szCs w:val="22"/>
        </w:rPr>
      </w:pPr>
    </w:p>
    <w:p w14:paraId="6812F2E9" w14:textId="5C966BB7" w:rsidR="00B27981" w:rsidRPr="00B27981" w:rsidRDefault="00B27981" w:rsidP="0079655E">
      <w:pPr>
        <w:jc w:val="center"/>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sidR="00A62313">
        <w:rPr>
          <w:rFonts w:ascii="Calibri" w:hAnsi="Calibri"/>
          <w:sz w:val="22"/>
          <w:szCs w:val="22"/>
        </w:rPr>
        <w:t>9</w:t>
      </w:r>
    </w:p>
    <w:p w14:paraId="39FDCEC7" w14:textId="77777777" w:rsidR="00B27981" w:rsidRPr="001E3B8A" w:rsidRDefault="00B27981" w:rsidP="00035820">
      <w:pPr>
        <w:numPr>
          <w:ilvl w:val="2"/>
          <w:numId w:val="12"/>
        </w:numPr>
        <w:tabs>
          <w:tab w:val="num" w:pos="284"/>
        </w:tabs>
        <w:ind w:left="284" w:hanging="284"/>
        <w:rPr>
          <w:rFonts w:ascii="Calibri" w:hAnsi="Calibri"/>
          <w:sz w:val="22"/>
          <w:szCs w:val="22"/>
        </w:rPr>
      </w:pPr>
      <w:r w:rsidRPr="001E3B8A">
        <w:rPr>
          <w:rFonts w:ascii="Calibri" w:hAnsi="Calibri"/>
          <w:sz w:val="22"/>
          <w:szCs w:val="22"/>
        </w:rPr>
        <w:t>Zamawiający może nałożyć na Wykonawcę kary umowne w przypadku:</w:t>
      </w:r>
    </w:p>
    <w:p w14:paraId="324D5FE5" w14:textId="1D4E6796" w:rsidR="00854D82" w:rsidRPr="001E3B8A" w:rsidRDefault="00854D82" w:rsidP="00035820">
      <w:pPr>
        <w:numPr>
          <w:ilvl w:val="3"/>
          <w:numId w:val="12"/>
        </w:numPr>
        <w:tabs>
          <w:tab w:val="clear" w:pos="502"/>
          <w:tab w:val="num" w:pos="709"/>
        </w:tabs>
        <w:ind w:left="709"/>
        <w:rPr>
          <w:rFonts w:ascii="Calibri" w:hAnsi="Calibri" w:cs="Calibri"/>
          <w:sz w:val="22"/>
          <w:szCs w:val="22"/>
        </w:rPr>
      </w:pPr>
      <w:r w:rsidRPr="001E3B8A">
        <w:rPr>
          <w:rFonts w:ascii="Calibri" w:hAnsi="Calibri" w:cs="Calibri"/>
          <w:sz w:val="22"/>
          <w:szCs w:val="22"/>
        </w:rPr>
        <w:t xml:space="preserve">naruszenia uzgodnionego terminu dostawy, o którym mowa </w:t>
      </w:r>
      <w:bookmarkStart w:id="5" w:name="_Hlk529257585"/>
      <w:r w:rsidRPr="001E3B8A">
        <w:rPr>
          <w:rFonts w:ascii="Calibri" w:hAnsi="Calibri" w:cs="Calibri"/>
          <w:sz w:val="22"/>
          <w:szCs w:val="22"/>
        </w:rPr>
        <w:t xml:space="preserve">w </w:t>
      </w:r>
      <w:r w:rsidRPr="001E3B8A">
        <w:rPr>
          <w:rFonts w:ascii="Calibri" w:hAnsi="Calibri" w:cs="Calibri"/>
          <w:sz w:val="22"/>
          <w:szCs w:val="22"/>
        </w:rPr>
        <w:sym w:font="Arial Narrow" w:char="00A7"/>
      </w:r>
      <w:r w:rsidRPr="001E3B8A">
        <w:rPr>
          <w:rFonts w:ascii="Calibri" w:hAnsi="Calibri" w:cs="Calibri"/>
          <w:sz w:val="22"/>
          <w:szCs w:val="22"/>
        </w:rPr>
        <w:t xml:space="preserve"> 3 ust. 3 umowy</w:t>
      </w:r>
      <w:bookmarkEnd w:id="5"/>
      <w:r w:rsidRPr="001E3B8A">
        <w:rPr>
          <w:rFonts w:ascii="Calibri" w:hAnsi="Calibri" w:cs="Calibri"/>
          <w:sz w:val="22"/>
          <w:szCs w:val="22"/>
        </w:rPr>
        <w:t xml:space="preserve">, w  wysokości 0,5% wartości brutto niedostarczonej części zamówienia za każdy dzień zwłoki, </w:t>
      </w:r>
    </w:p>
    <w:p w14:paraId="6D95E7CE" w14:textId="41C09858" w:rsidR="00EA0CCC" w:rsidRPr="001E3B8A" w:rsidRDefault="00854D82" w:rsidP="00035820">
      <w:pPr>
        <w:numPr>
          <w:ilvl w:val="3"/>
          <w:numId w:val="12"/>
        </w:numPr>
        <w:tabs>
          <w:tab w:val="clear" w:pos="502"/>
          <w:tab w:val="num" w:pos="709"/>
        </w:tabs>
        <w:ind w:left="709"/>
        <w:rPr>
          <w:rFonts w:ascii="Calibri" w:hAnsi="Calibri" w:cs="Calibri"/>
          <w:sz w:val="22"/>
          <w:szCs w:val="22"/>
        </w:rPr>
      </w:pPr>
      <w:r w:rsidRPr="001E3B8A">
        <w:rPr>
          <w:rFonts w:ascii="Calibri" w:hAnsi="Calibri" w:cs="Calibri"/>
          <w:sz w:val="22"/>
          <w:szCs w:val="22"/>
        </w:rPr>
        <w:t xml:space="preserve">naruszenia terminu reklamacji, o którym mowa w </w:t>
      </w:r>
      <w:r w:rsidRPr="00CF6790">
        <w:rPr>
          <w:rFonts w:ascii="Calibri" w:hAnsi="Calibri" w:cs="Calibri"/>
          <w:sz w:val="22"/>
          <w:szCs w:val="22"/>
        </w:rPr>
        <w:sym w:font="Arial Narrow" w:char="00A7"/>
      </w:r>
      <w:r w:rsidRPr="00CF6790">
        <w:rPr>
          <w:rFonts w:ascii="Calibri" w:hAnsi="Calibri" w:cs="Calibri"/>
          <w:sz w:val="22"/>
          <w:szCs w:val="22"/>
        </w:rPr>
        <w:t xml:space="preserve"> 3 ust. </w:t>
      </w:r>
      <w:r w:rsidR="00A7178D" w:rsidRPr="00CF6790">
        <w:rPr>
          <w:rFonts w:ascii="Calibri" w:hAnsi="Calibri" w:cs="Calibri"/>
          <w:sz w:val="22"/>
          <w:szCs w:val="22"/>
        </w:rPr>
        <w:t>5</w:t>
      </w:r>
      <w:r w:rsidRPr="00CF6790">
        <w:rPr>
          <w:rFonts w:ascii="Calibri" w:hAnsi="Calibri" w:cs="Calibri"/>
          <w:sz w:val="22"/>
          <w:szCs w:val="22"/>
        </w:rPr>
        <w:t xml:space="preserve"> </w:t>
      </w:r>
      <w:r w:rsidRPr="001E3B8A">
        <w:rPr>
          <w:rFonts w:ascii="Calibri" w:hAnsi="Calibri" w:cs="Calibri"/>
          <w:sz w:val="22"/>
          <w:szCs w:val="22"/>
        </w:rPr>
        <w:t xml:space="preserve">umowy, w wysokości 0,5% wartości brutto towaru reklamowanego, za każdy dzień zwłoki, </w:t>
      </w:r>
    </w:p>
    <w:p w14:paraId="0F14090C" w14:textId="23401C99" w:rsidR="00854D82" w:rsidRPr="001E3B8A" w:rsidRDefault="00854D82" w:rsidP="00035820">
      <w:pPr>
        <w:numPr>
          <w:ilvl w:val="3"/>
          <w:numId w:val="12"/>
        </w:numPr>
        <w:tabs>
          <w:tab w:val="clear" w:pos="502"/>
          <w:tab w:val="num" w:pos="709"/>
        </w:tabs>
        <w:ind w:left="709"/>
        <w:rPr>
          <w:rFonts w:ascii="Calibri" w:hAnsi="Calibri" w:cs="Calibri"/>
          <w:sz w:val="22"/>
          <w:szCs w:val="22"/>
        </w:rPr>
      </w:pPr>
      <w:r w:rsidRPr="001E3B8A">
        <w:rPr>
          <w:rFonts w:ascii="Calibri" w:hAnsi="Calibri" w:cs="Calibri"/>
          <w:sz w:val="22"/>
          <w:szCs w:val="22"/>
        </w:rPr>
        <w:t xml:space="preserve">w razie niewykonania lub nienależytego wykonania przedmiotu umowy lub jego części, jeżeli </w:t>
      </w:r>
      <w:r w:rsidR="007748D3" w:rsidRPr="001E3B8A">
        <w:rPr>
          <w:rFonts w:ascii="Calibri" w:hAnsi="Calibri" w:cs="Calibri"/>
          <w:sz w:val="22"/>
          <w:szCs w:val="22"/>
        </w:rPr>
        <w:br/>
      </w:r>
      <w:r w:rsidRPr="001E3B8A">
        <w:rPr>
          <w:rFonts w:ascii="Calibri" w:hAnsi="Calibri" w:cs="Calibri"/>
          <w:sz w:val="22"/>
          <w:szCs w:val="22"/>
        </w:rPr>
        <w:t>z winy Wykonawcy dojdzie do nieprawidłowej realizacji przedmiotu umowy lub niekompletnego wykonania przedmiotu umowy, Wykonawca zapłaci Zamawiającemu karę umowną w wysokości 3% wartości brutto niewykonanej lub nienależycie wykonanej części umowy (pakietu), za każdy taki przypadek niewykonania lub nienależytego wykonania umowy;</w:t>
      </w:r>
    </w:p>
    <w:p w14:paraId="0EABC690" w14:textId="77777777" w:rsidR="00854D82" w:rsidRPr="001E3B8A" w:rsidRDefault="00854D82" w:rsidP="00035820">
      <w:pPr>
        <w:numPr>
          <w:ilvl w:val="3"/>
          <w:numId w:val="12"/>
        </w:numPr>
        <w:tabs>
          <w:tab w:val="clear" w:pos="502"/>
          <w:tab w:val="num" w:pos="709"/>
          <w:tab w:val="num" w:pos="1495"/>
          <w:tab w:val="num" w:pos="2856"/>
        </w:tabs>
        <w:ind w:left="709"/>
        <w:rPr>
          <w:rFonts w:ascii="Calibri" w:hAnsi="Calibri" w:cs="Calibri"/>
          <w:sz w:val="22"/>
          <w:szCs w:val="22"/>
        </w:rPr>
      </w:pPr>
      <w:r w:rsidRPr="001E3B8A">
        <w:rPr>
          <w:rFonts w:ascii="Calibri" w:hAnsi="Calibri" w:cs="Calibri"/>
          <w:sz w:val="22"/>
          <w:szCs w:val="22"/>
        </w:rPr>
        <w:t>odstąpienia lub wypowiedzenia umowy przez Zamawiającego z przyczyn leżących po stronie Wykonawcy w wysokości 10 % wartości brutto niezrealizowanej części umowy (pakietu),</w:t>
      </w:r>
    </w:p>
    <w:p w14:paraId="6EED3470" w14:textId="1169FF7C" w:rsidR="00854D82" w:rsidRPr="001E3B8A" w:rsidRDefault="00854D82" w:rsidP="00035820">
      <w:pPr>
        <w:numPr>
          <w:ilvl w:val="3"/>
          <w:numId w:val="12"/>
        </w:numPr>
        <w:tabs>
          <w:tab w:val="clear" w:pos="502"/>
          <w:tab w:val="num" w:pos="709"/>
          <w:tab w:val="num" w:pos="1495"/>
          <w:tab w:val="num" w:pos="2856"/>
        </w:tabs>
        <w:ind w:left="709"/>
        <w:rPr>
          <w:rFonts w:ascii="Calibri" w:hAnsi="Calibri"/>
          <w:sz w:val="22"/>
          <w:szCs w:val="22"/>
        </w:rPr>
      </w:pPr>
      <w:r w:rsidRPr="001E3B8A">
        <w:rPr>
          <w:rFonts w:ascii="Calibri" w:hAnsi="Calibri" w:cs="Calibri"/>
          <w:sz w:val="22"/>
          <w:szCs w:val="22"/>
        </w:rPr>
        <w:t xml:space="preserve">odstąpienia lub wypowiedzenia umowy przez Wykonawcę w wysokości 10 % </w:t>
      </w:r>
      <w:r w:rsidRPr="001E3B8A">
        <w:rPr>
          <w:rFonts w:ascii="Calibri" w:hAnsi="Calibri"/>
          <w:sz w:val="22"/>
          <w:szCs w:val="22"/>
        </w:rPr>
        <w:t>wartości brutto niezrealizowanej części umowy (pakietu)</w:t>
      </w:r>
      <w:r w:rsidR="00C26438" w:rsidRPr="001E3B8A">
        <w:rPr>
          <w:rFonts w:ascii="Calibri" w:hAnsi="Calibri"/>
          <w:sz w:val="22"/>
          <w:szCs w:val="22"/>
        </w:rPr>
        <w:t>,</w:t>
      </w:r>
    </w:p>
    <w:p w14:paraId="73497212" w14:textId="77777777" w:rsidR="007E5CD5" w:rsidRPr="007E5CD5" w:rsidRDefault="00C26438" w:rsidP="00035820">
      <w:pPr>
        <w:numPr>
          <w:ilvl w:val="3"/>
          <w:numId w:val="12"/>
        </w:numPr>
        <w:tabs>
          <w:tab w:val="clear" w:pos="502"/>
          <w:tab w:val="num" w:pos="709"/>
          <w:tab w:val="num" w:pos="1495"/>
          <w:tab w:val="num" w:pos="2856"/>
        </w:tabs>
        <w:ind w:left="709"/>
        <w:rPr>
          <w:rFonts w:ascii="Calibri" w:hAnsi="Calibri"/>
          <w:sz w:val="22"/>
          <w:szCs w:val="22"/>
        </w:rPr>
      </w:pPr>
      <w:r w:rsidRPr="001E3B8A">
        <w:rPr>
          <w:rFonts w:ascii="Calibri" w:hAnsi="Calibri" w:cs="Calibri"/>
          <w:sz w:val="22"/>
          <w:szCs w:val="22"/>
        </w:rPr>
        <w:t xml:space="preserve">w przypadku braku zapłaty lub nieterminowej zapłaty wynagrodzenia należnego podwykonawcom z tytułu zmiany wysokości wynagrodzenia należnego Wykonawcy, spowodowanej zmianą ceny materiałów lub kosztów związanych z realizacją zamówienia, </w:t>
      </w:r>
      <w:r w:rsidRPr="001E3B8A">
        <w:rPr>
          <w:rFonts w:ascii="Calibri" w:hAnsi="Calibri" w:cs="Calibri"/>
          <w:sz w:val="22"/>
          <w:szCs w:val="22"/>
        </w:rPr>
        <w:br/>
        <w:t xml:space="preserve">o której mowa w § 7 niniejszej umowy w wysokości 3 % wartości brutto umowy (pakietu) </w:t>
      </w:r>
      <w:r w:rsidRPr="001E3B8A">
        <w:rPr>
          <w:rFonts w:ascii="Calibri" w:hAnsi="Calibri" w:cs="Calibri"/>
          <w:sz w:val="22"/>
          <w:szCs w:val="22"/>
        </w:rPr>
        <w:br/>
        <w:t>o której mowa w § 4 ust. 1 niniejszej umowy.</w:t>
      </w:r>
      <w:r w:rsidR="007E5CD5">
        <w:rPr>
          <w:rFonts w:ascii="Calibri" w:hAnsi="Calibri" w:cs="Calibri"/>
          <w:sz w:val="22"/>
          <w:szCs w:val="22"/>
        </w:rPr>
        <w:t>,</w:t>
      </w:r>
    </w:p>
    <w:p w14:paraId="21069361" w14:textId="5073CE3C" w:rsidR="007E5CD5" w:rsidRPr="007E5CD5" w:rsidRDefault="007E5CD5" w:rsidP="00035820">
      <w:pPr>
        <w:numPr>
          <w:ilvl w:val="3"/>
          <w:numId w:val="12"/>
        </w:numPr>
        <w:tabs>
          <w:tab w:val="clear" w:pos="502"/>
          <w:tab w:val="num" w:pos="709"/>
          <w:tab w:val="num" w:pos="1495"/>
          <w:tab w:val="num" w:pos="2856"/>
        </w:tabs>
        <w:ind w:left="709"/>
        <w:rPr>
          <w:rFonts w:asciiTheme="minorHAnsi" w:hAnsiTheme="minorHAnsi" w:cstheme="minorHAnsi"/>
          <w:sz w:val="22"/>
          <w:szCs w:val="22"/>
        </w:rPr>
      </w:pPr>
      <w:r w:rsidRPr="007E5CD5">
        <w:rPr>
          <w:rFonts w:asciiTheme="minorHAnsi" w:hAnsiTheme="minorHAnsi" w:cstheme="minorHAnsi"/>
          <w:sz w:val="22"/>
          <w:szCs w:val="22"/>
          <w:lang w:eastAsia="en-US"/>
        </w:rPr>
        <w:t xml:space="preserve">odmowy podpisania przez Wykonawcę aneksu w trybie określonym w §7  ust. 2 pkt 2) </w:t>
      </w:r>
      <w:r>
        <w:rPr>
          <w:rFonts w:asciiTheme="minorHAnsi" w:hAnsiTheme="minorHAnsi" w:cstheme="minorHAnsi"/>
          <w:sz w:val="22"/>
          <w:szCs w:val="22"/>
          <w:lang w:eastAsia="en-US"/>
        </w:rPr>
        <w:br/>
      </w:r>
      <w:r w:rsidRPr="007E5CD5">
        <w:rPr>
          <w:rFonts w:asciiTheme="minorHAnsi" w:hAnsiTheme="minorHAnsi" w:cstheme="minorHAnsi"/>
          <w:sz w:val="22"/>
          <w:szCs w:val="22"/>
          <w:lang w:eastAsia="en-US"/>
        </w:rPr>
        <w:t>w wysokości odpowiadającej różnicy pomiędzy obowiązującą dotychczas ceną, a ceną ustaloną przez Zamawiającego za niezrealizowany dotychczas przedmiot umowy.</w:t>
      </w:r>
    </w:p>
    <w:p w14:paraId="0BBDF69F" w14:textId="65DA8F2C" w:rsidR="00733865" w:rsidRPr="001E3B8A" w:rsidRDefault="00715227" w:rsidP="00035820">
      <w:pPr>
        <w:numPr>
          <w:ilvl w:val="2"/>
          <w:numId w:val="12"/>
        </w:numPr>
        <w:tabs>
          <w:tab w:val="num" w:pos="284"/>
        </w:tabs>
        <w:ind w:left="284" w:hanging="284"/>
        <w:rPr>
          <w:rFonts w:asciiTheme="minorHAnsi" w:hAnsiTheme="minorHAnsi" w:cstheme="minorHAnsi"/>
          <w:sz w:val="16"/>
          <w:szCs w:val="16"/>
        </w:rPr>
      </w:pPr>
      <w:r w:rsidRPr="007E5CD5">
        <w:rPr>
          <w:rFonts w:asciiTheme="minorHAnsi" w:hAnsiTheme="minorHAnsi" w:cstheme="minorHAnsi"/>
          <w:sz w:val="22"/>
          <w:szCs w:val="22"/>
        </w:rPr>
        <w:t>Łączna maksymalna wysokość naliczonych kar umownych przewidzianych w niniejszym paragrafie</w:t>
      </w:r>
      <w:r w:rsidRPr="001E3B8A">
        <w:rPr>
          <w:rFonts w:ascii="Calibri" w:hAnsi="Calibri"/>
          <w:sz w:val="22"/>
          <w:szCs w:val="22"/>
        </w:rPr>
        <w:t xml:space="preserve"> nie</w:t>
      </w:r>
      <w:r w:rsidRPr="001E3B8A">
        <w:rPr>
          <w:rFonts w:asciiTheme="minorHAnsi" w:hAnsiTheme="minorHAnsi" w:cstheme="minorHAnsi"/>
          <w:sz w:val="22"/>
          <w:szCs w:val="22"/>
        </w:rPr>
        <w:t xml:space="preserve"> przekroczy 20% wartości umowy brutto, o której mowa w §</w:t>
      </w:r>
      <w:r w:rsidR="00E1023D" w:rsidRPr="001E3B8A">
        <w:rPr>
          <w:rFonts w:asciiTheme="minorHAnsi" w:hAnsiTheme="minorHAnsi" w:cstheme="minorHAnsi"/>
          <w:sz w:val="22"/>
          <w:szCs w:val="22"/>
        </w:rPr>
        <w:t xml:space="preserve"> 4</w:t>
      </w:r>
      <w:r w:rsidRPr="001E3B8A">
        <w:rPr>
          <w:rFonts w:asciiTheme="minorHAnsi" w:hAnsiTheme="minorHAnsi" w:cstheme="minorHAnsi"/>
          <w:sz w:val="22"/>
          <w:szCs w:val="22"/>
        </w:rPr>
        <w:t xml:space="preserve"> ust. 1.</w:t>
      </w:r>
      <w:r w:rsidRPr="001E3B8A">
        <w:rPr>
          <w:rFonts w:asciiTheme="minorHAnsi" w:hAnsiTheme="minorHAnsi" w:cstheme="minorHAnsi"/>
          <w:sz w:val="16"/>
          <w:szCs w:val="16"/>
        </w:rPr>
        <w:t xml:space="preserve"> </w:t>
      </w:r>
    </w:p>
    <w:p w14:paraId="144D70AC" w14:textId="33DBA10B" w:rsidR="00AE693B" w:rsidRDefault="00B27981" w:rsidP="00035820">
      <w:pPr>
        <w:numPr>
          <w:ilvl w:val="2"/>
          <w:numId w:val="12"/>
        </w:numPr>
        <w:tabs>
          <w:tab w:val="num" w:pos="284"/>
        </w:tabs>
        <w:ind w:left="284" w:hanging="284"/>
        <w:rPr>
          <w:rFonts w:asciiTheme="minorHAnsi" w:hAnsiTheme="minorHAnsi" w:cstheme="minorHAnsi"/>
          <w:sz w:val="16"/>
          <w:szCs w:val="16"/>
        </w:rPr>
      </w:pPr>
      <w:r w:rsidRPr="001E3B8A">
        <w:rPr>
          <w:rFonts w:ascii="Calibri" w:hAnsi="Calibri"/>
          <w:sz w:val="22"/>
          <w:szCs w:val="22"/>
        </w:rPr>
        <w:t xml:space="preserve">Zamawiający może potrącić naliczone kary umowne ze swoich zobowiązań wobec Wykonawcy,  </w:t>
      </w:r>
      <w:r w:rsidR="00A62313" w:rsidRPr="001E3B8A">
        <w:rPr>
          <w:rFonts w:ascii="Calibri" w:hAnsi="Calibri"/>
          <w:sz w:val="22"/>
          <w:szCs w:val="22"/>
        </w:rPr>
        <w:t xml:space="preserve">                   </w:t>
      </w:r>
      <w:r w:rsidRPr="00AE693B">
        <w:rPr>
          <w:rFonts w:ascii="Calibri" w:hAnsi="Calibri"/>
          <w:sz w:val="22"/>
          <w:szCs w:val="22"/>
        </w:rPr>
        <w:t xml:space="preserve">na co przez podpisanie niniejszej umowy wyraża zgodę Wykonawca. </w:t>
      </w:r>
      <w:r w:rsidRPr="00AE693B">
        <w:rPr>
          <w:rFonts w:ascii="Calibri" w:hAnsi="Calibri"/>
          <w:iCs/>
          <w:sz w:val="22"/>
          <w:szCs w:val="22"/>
        </w:rPr>
        <w:t>Naliczenie przez Zamawiającego kary umownej następuje przez sporządzenie noty księgowej wraz z pisemnym uzasadnieniem oraz terminem zapłaty.</w:t>
      </w:r>
    </w:p>
    <w:p w14:paraId="1A23B45D" w14:textId="77777777" w:rsidR="007748D3" w:rsidRDefault="00B27981" w:rsidP="00035820">
      <w:pPr>
        <w:numPr>
          <w:ilvl w:val="2"/>
          <w:numId w:val="12"/>
        </w:numPr>
        <w:tabs>
          <w:tab w:val="num" w:pos="284"/>
        </w:tabs>
        <w:ind w:left="284" w:hanging="284"/>
        <w:rPr>
          <w:rFonts w:asciiTheme="minorHAnsi" w:hAnsiTheme="minorHAnsi" w:cstheme="minorHAnsi"/>
          <w:sz w:val="16"/>
          <w:szCs w:val="16"/>
        </w:rPr>
      </w:pPr>
      <w:r w:rsidRPr="00AE693B">
        <w:rPr>
          <w:rFonts w:ascii="Calibri" w:hAnsi="Calibri"/>
          <w:iCs/>
          <w:sz w:val="22"/>
          <w:szCs w:val="22"/>
        </w:rPr>
        <w:lastRenderedPageBreak/>
        <w:t>Termin płatności noty księgowej wynosi 14 dni licząc od daty dostarczenia noty Wykonawcy. Zapłata nastąpi na rachunek bankowy wskazany na nocie. Za datę płatności uznaje się dzień uznania rachunku bankowego Zamawiającego.</w:t>
      </w:r>
    </w:p>
    <w:p w14:paraId="0FCC7FC0" w14:textId="43FB48C6" w:rsidR="007748D3" w:rsidRPr="007748D3" w:rsidRDefault="007748D3" w:rsidP="00035820">
      <w:pPr>
        <w:numPr>
          <w:ilvl w:val="2"/>
          <w:numId w:val="12"/>
        </w:numPr>
        <w:tabs>
          <w:tab w:val="num" w:pos="284"/>
        </w:tabs>
        <w:ind w:left="284" w:hanging="284"/>
        <w:rPr>
          <w:rFonts w:asciiTheme="minorHAnsi" w:hAnsiTheme="minorHAnsi" w:cstheme="minorHAnsi"/>
          <w:sz w:val="16"/>
          <w:szCs w:val="16"/>
        </w:rPr>
      </w:pPr>
      <w:r w:rsidRPr="007748D3">
        <w:rPr>
          <w:rFonts w:ascii="Calibri" w:hAnsi="Calibri" w:cs="Calibri"/>
          <w:sz w:val="22"/>
          <w:szCs w:val="22"/>
        </w:rPr>
        <w:t>Jeśli przedmiot umowy obejmuje więcej niż jedną część (pakiet), które stanowiły odrębne części (pakiety) postępowania o udzielenie zamówienia publicznego, w wyniku którego zawarto niniejszą umowę, przez „cenę brutto umowy”, o której mowa w niniejszym paragrafie, rozumie się cenę brutto części (pakietu), której dotyczy.</w:t>
      </w:r>
    </w:p>
    <w:p w14:paraId="009B13D7" w14:textId="3E60AACD" w:rsidR="007748D3" w:rsidRPr="007748D3" w:rsidRDefault="00B27981" w:rsidP="00035820">
      <w:pPr>
        <w:numPr>
          <w:ilvl w:val="2"/>
          <w:numId w:val="12"/>
        </w:numPr>
        <w:tabs>
          <w:tab w:val="num" w:pos="284"/>
        </w:tabs>
        <w:ind w:left="284" w:hanging="284"/>
        <w:rPr>
          <w:rFonts w:asciiTheme="minorHAnsi" w:hAnsiTheme="minorHAnsi" w:cstheme="minorHAnsi"/>
          <w:sz w:val="16"/>
          <w:szCs w:val="16"/>
        </w:rPr>
      </w:pPr>
      <w:r w:rsidRPr="00AE693B">
        <w:rPr>
          <w:rFonts w:asciiTheme="minorHAnsi" w:hAnsiTheme="minorHAnsi" w:cstheme="minorHAnsi"/>
          <w:sz w:val="22"/>
          <w:szCs w:val="22"/>
        </w:rPr>
        <w:t>Zamawiający zastrzega sobie prawo dochodzenia odszkodowania uzupełniającego do wysokości poniesionej szkody.</w:t>
      </w:r>
    </w:p>
    <w:p w14:paraId="4CBB9F06" w14:textId="77777777" w:rsidR="009C19B2" w:rsidRDefault="009C19B2" w:rsidP="001163D1">
      <w:pPr>
        <w:jc w:val="center"/>
        <w:rPr>
          <w:rFonts w:ascii="Calibri" w:hAnsi="Calibri"/>
          <w:sz w:val="22"/>
          <w:szCs w:val="22"/>
        </w:rPr>
      </w:pPr>
    </w:p>
    <w:p w14:paraId="21EFAC22" w14:textId="6542BF8E" w:rsidR="001163D1" w:rsidRDefault="001163D1" w:rsidP="001163D1">
      <w:pPr>
        <w:jc w:val="center"/>
        <w:rPr>
          <w:rFonts w:ascii="Calibri" w:hAnsi="Calibri"/>
          <w:sz w:val="22"/>
          <w:szCs w:val="22"/>
        </w:rPr>
      </w:pPr>
      <w:r w:rsidRPr="001163D1">
        <w:rPr>
          <w:rFonts w:ascii="Calibri" w:hAnsi="Calibri"/>
          <w:sz w:val="22"/>
          <w:szCs w:val="22"/>
        </w:rPr>
        <w:t>§</w:t>
      </w:r>
      <w:r w:rsidR="00A62313">
        <w:rPr>
          <w:rFonts w:ascii="Calibri" w:hAnsi="Calibri"/>
          <w:sz w:val="22"/>
          <w:szCs w:val="22"/>
        </w:rPr>
        <w:t>10</w:t>
      </w:r>
    </w:p>
    <w:p w14:paraId="333B9D14" w14:textId="77777777" w:rsidR="00946EE6" w:rsidRPr="00DA1035" w:rsidRDefault="00946EE6" w:rsidP="00035820">
      <w:pPr>
        <w:numPr>
          <w:ilvl w:val="0"/>
          <w:numId w:val="26"/>
        </w:numPr>
        <w:rPr>
          <w:rFonts w:asciiTheme="minorHAnsi" w:hAnsiTheme="minorHAnsi" w:cstheme="minorHAnsi"/>
          <w:sz w:val="22"/>
          <w:szCs w:val="22"/>
        </w:rPr>
      </w:pPr>
      <w:r w:rsidRPr="00DA1035">
        <w:rPr>
          <w:rFonts w:asciiTheme="minorHAnsi" w:hAnsiTheme="minorHAnsi" w:cstheme="minorHAnsi"/>
          <w:sz w:val="22"/>
          <w:szCs w:val="22"/>
        </w:rPr>
        <w:t xml:space="preserve">Mając na uwadze, że w związku z niniejszą umową nie dochodzi do powierzenia danych osobowych zgodnie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w:t>
      </w:r>
      <w:r w:rsidRPr="00DA1035">
        <w:rPr>
          <w:rFonts w:asciiTheme="minorHAnsi" w:hAnsiTheme="minorHAnsi" w:cstheme="minorHAnsi"/>
          <w:sz w:val="22"/>
          <w:szCs w:val="22"/>
          <w:lang w:eastAsia="en-US"/>
        </w:rPr>
        <w:t xml:space="preserve">zgodnie z art. 13 ust. 1 i 2 informuje, że: </w:t>
      </w:r>
    </w:p>
    <w:p w14:paraId="1105E747" w14:textId="77777777" w:rsidR="00946EE6" w:rsidRPr="00DA1035" w:rsidRDefault="00946EE6" w:rsidP="00035820">
      <w:pPr>
        <w:numPr>
          <w:ilvl w:val="0"/>
          <w:numId w:val="24"/>
        </w:numPr>
        <w:overflowPunct/>
        <w:autoSpaceDE/>
        <w:adjustRightInd/>
        <w:spacing w:before="100" w:beforeAutospacing="1" w:after="160"/>
        <w:contextualSpacing/>
        <w:textAlignment w:val="auto"/>
        <w:rPr>
          <w:rFonts w:asciiTheme="minorHAnsi" w:hAnsiTheme="minorHAnsi" w:cstheme="minorHAnsi"/>
          <w:sz w:val="22"/>
          <w:szCs w:val="22"/>
        </w:rPr>
      </w:pPr>
      <w:r w:rsidRPr="00DA1035">
        <w:rPr>
          <w:rFonts w:ascii="Calibri" w:eastAsia="Calibri" w:hAnsi="Calibri" w:cs="Calibri"/>
          <w:sz w:val="22"/>
          <w:szCs w:val="22"/>
          <w:lang w:eastAsia="en-US"/>
        </w:rPr>
        <w:t xml:space="preserve">administratorem Pani/Pana danych osobowych jest Areszt Śledczy w Bytomiu, </w:t>
      </w:r>
      <w:r w:rsidRPr="00DA1035">
        <w:rPr>
          <w:rFonts w:ascii="Calibri" w:eastAsia="Calibri" w:hAnsi="Calibri" w:cs="Calibri"/>
          <w:sz w:val="22"/>
          <w:szCs w:val="22"/>
          <w:lang w:eastAsia="en-US"/>
        </w:rPr>
        <w:br/>
        <w:t>ul. Wrocławska 4, 41-902 Bytom;</w:t>
      </w:r>
    </w:p>
    <w:p w14:paraId="2A864E8F" w14:textId="09BA879B" w:rsidR="00946EE6" w:rsidRPr="00DA1035" w:rsidRDefault="00946EE6" w:rsidP="00035820">
      <w:pPr>
        <w:numPr>
          <w:ilvl w:val="0"/>
          <w:numId w:val="24"/>
        </w:numPr>
        <w:overflowPunct/>
        <w:autoSpaceDE/>
        <w:adjustRightInd/>
        <w:spacing w:before="100" w:beforeAutospacing="1" w:after="160"/>
        <w:contextualSpacing/>
        <w:textAlignment w:val="auto"/>
        <w:rPr>
          <w:rFonts w:asciiTheme="minorHAnsi" w:hAnsiTheme="minorHAnsi" w:cstheme="minorHAnsi"/>
          <w:sz w:val="22"/>
          <w:szCs w:val="22"/>
        </w:rPr>
      </w:pPr>
      <w:r w:rsidRPr="00DA1035">
        <w:rPr>
          <w:rFonts w:ascii="Calibri" w:eastAsia="Calibri" w:hAnsi="Calibri" w:cs="Calibri"/>
          <w:sz w:val="22"/>
          <w:szCs w:val="22"/>
          <w:lang w:eastAsia="en-US"/>
        </w:rPr>
        <w:t xml:space="preserve">inspektorem ochrony danych osobowych w Areszcie Śledczym w Bytomiu jest Pani Magdalena Szymczyk, adres e-mail: </w:t>
      </w:r>
      <w:hyperlink r:id="rId12" w:history="1">
        <w:r w:rsidRPr="00DA1035">
          <w:rPr>
            <w:rStyle w:val="Hipercze"/>
            <w:rFonts w:ascii="Calibri" w:eastAsia="Calibri" w:hAnsi="Calibri" w:cs="Calibri"/>
            <w:color w:val="auto"/>
            <w:sz w:val="22"/>
            <w:szCs w:val="22"/>
            <w:lang w:eastAsia="en-US"/>
          </w:rPr>
          <w:t>iod_as_bytom@sw.gov.pl</w:t>
        </w:r>
      </w:hyperlink>
      <w:r>
        <w:rPr>
          <w:rStyle w:val="Hipercze"/>
          <w:rFonts w:ascii="Calibri" w:eastAsia="Calibri" w:hAnsi="Calibri" w:cs="Calibri"/>
          <w:color w:val="auto"/>
          <w:sz w:val="22"/>
          <w:szCs w:val="22"/>
          <w:lang w:eastAsia="en-US"/>
        </w:rPr>
        <w:t xml:space="preserve"> </w:t>
      </w:r>
      <w:r w:rsidRPr="00DA1035">
        <w:rPr>
          <w:rFonts w:ascii="Calibri" w:eastAsia="Calibri" w:hAnsi="Calibri" w:cs="Calibri"/>
          <w:sz w:val="22"/>
          <w:szCs w:val="22"/>
          <w:lang w:eastAsia="en-US"/>
        </w:rPr>
        <w:t xml:space="preserve"> </w:t>
      </w:r>
    </w:p>
    <w:p w14:paraId="7D808D86" w14:textId="77777777" w:rsidR="00946EE6" w:rsidRPr="00DA1035" w:rsidRDefault="00946EE6" w:rsidP="00035820">
      <w:pPr>
        <w:numPr>
          <w:ilvl w:val="0"/>
          <w:numId w:val="24"/>
        </w:numPr>
        <w:overflowPunct/>
        <w:autoSpaceDE/>
        <w:adjustRightInd/>
        <w:spacing w:before="100" w:beforeAutospacing="1" w:after="160"/>
        <w:contextualSpacing/>
        <w:textAlignment w:val="auto"/>
        <w:rPr>
          <w:rFonts w:asciiTheme="minorHAnsi" w:hAnsiTheme="minorHAnsi" w:cstheme="minorHAnsi"/>
          <w:sz w:val="22"/>
          <w:szCs w:val="22"/>
        </w:rPr>
      </w:pPr>
      <w:r w:rsidRPr="00DA1035">
        <w:rPr>
          <w:rFonts w:asciiTheme="minorHAnsi" w:hAnsiTheme="minorHAnsi" w:cstheme="minorHAnsi"/>
          <w:sz w:val="22"/>
          <w:szCs w:val="22"/>
          <w:lang w:eastAsia="en-US"/>
        </w:rPr>
        <w:t>Pani/Pana dane osobowe przetwarzane będą na podstawie art. 6 ust. 1 lit. b RODO                                          w celu związanym z realizacją niniejszej umowy;</w:t>
      </w:r>
    </w:p>
    <w:p w14:paraId="47C25C1E" w14:textId="77777777" w:rsidR="00946EE6" w:rsidRPr="00DA1035" w:rsidRDefault="00946EE6" w:rsidP="00035820">
      <w:pPr>
        <w:numPr>
          <w:ilvl w:val="0"/>
          <w:numId w:val="24"/>
        </w:numPr>
        <w:overflowPunct/>
        <w:autoSpaceDE/>
        <w:adjustRightInd/>
        <w:spacing w:before="100" w:beforeAutospacing="1" w:after="160"/>
        <w:contextualSpacing/>
        <w:textAlignment w:val="auto"/>
        <w:rPr>
          <w:rFonts w:asciiTheme="minorHAnsi" w:hAnsiTheme="minorHAnsi" w:cstheme="minorHAnsi"/>
          <w:sz w:val="22"/>
          <w:szCs w:val="22"/>
        </w:rPr>
      </w:pPr>
      <w:r w:rsidRPr="00DA1035">
        <w:rPr>
          <w:rFonts w:asciiTheme="minorHAnsi" w:hAnsiTheme="minorHAnsi" w:cstheme="minorHAnsi"/>
          <w:sz w:val="22"/>
          <w:szCs w:val="22"/>
        </w:rPr>
        <w:t xml:space="preserve">odbiorcami Pani/Pana danych osobowych będą osoby lub podmioty, upoważnione na podstawie przepisów prawa; </w:t>
      </w:r>
    </w:p>
    <w:p w14:paraId="0654D048" w14:textId="77777777" w:rsidR="00946EE6" w:rsidRPr="00DA1035" w:rsidRDefault="00946EE6" w:rsidP="00035820">
      <w:pPr>
        <w:numPr>
          <w:ilvl w:val="0"/>
          <w:numId w:val="24"/>
        </w:numPr>
        <w:overflowPunct/>
        <w:autoSpaceDE/>
        <w:adjustRightInd/>
        <w:spacing w:before="100" w:beforeAutospacing="1" w:after="160"/>
        <w:contextualSpacing/>
        <w:textAlignment w:val="auto"/>
        <w:rPr>
          <w:rFonts w:asciiTheme="minorHAnsi" w:hAnsiTheme="minorHAnsi" w:cstheme="minorHAnsi"/>
          <w:sz w:val="22"/>
          <w:szCs w:val="22"/>
        </w:rPr>
      </w:pPr>
      <w:r w:rsidRPr="00DA1035">
        <w:rPr>
          <w:rFonts w:asciiTheme="minorHAnsi" w:hAnsiTheme="minorHAnsi" w:cstheme="minorHAnsi"/>
          <w:sz w:val="22"/>
          <w:szCs w:val="22"/>
        </w:rPr>
        <w:t>Pani/Pana dane osobowe będą przechowywane, przez okres 5 lat od dnia zakończenia umowy, a następnie przez okres przedawnienia roszczeń, o ile będzie miał zastosowanie;</w:t>
      </w:r>
    </w:p>
    <w:p w14:paraId="7EC7046A" w14:textId="77777777" w:rsidR="00946EE6" w:rsidRPr="00DA1035" w:rsidRDefault="00946EE6" w:rsidP="00035820">
      <w:pPr>
        <w:numPr>
          <w:ilvl w:val="0"/>
          <w:numId w:val="24"/>
        </w:numPr>
        <w:overflowPunct/>
        <w:autoSpaceDE/>
        <w:adjustRightInd/>
        <w:spacing w:before="100" w:beforeAutospacing="1" w:after="160"/>
        <w:contextualSpacing/>
        <w:textAlignment w:val="auto"/>
        <w:rPr>
          <w:rFonts w:asciiTheme="minorHAnsi" w:hAnsiTheme="minorHAnsi" w:cstheme="minorHAnsi"/>
          <w:sz w:val="22"/>
          <w:szCs w:val="22"/>
        </w:rPr>
      </w:pPr>
      <w:r w:rsidRPr="00DA1035">
        <w:rPr>
          <w:rFonts w:asciiTheme="minorHAnsi" w:hAnsiTheme="minorHAnsi" w:cstheme="minorHAnsi"/>
          <w:sz w:val="22"/>
          <w:szCs w:val="22"/>
        </w:rPr>
        <w:t xml:space="preserve">podanie danych osobowych jest niezbędne w celu zawarcia oraz realizacji umowy. </w:t>
      </w:r>
    </w:p>
    <w:p w14:paraId="3401416E" w14:textId="77777777" w:rsidR="00946EE6" w:rsidRPr="00DA1035" w:rsidRDefault="00946EE6" w:rsidP="00035820">
      <w:pPr>
        <w:numPr>
          <w:ilvl w:val="0"/>
          <w:numId w:val="24"/>
        </w:numPr>
        <w:overflowPunct/>
        <w:autoSpaceDE/>
        <w:adjustRightInd/>
        <w:contextualSpacing/>
        <w:textAlignment w:val="auto"/>
        <w:rPr>
          <w:rFonts w:asciiTheme="minorHAnsi" w:hAnsiTheme="minorHAnsi" w:cstheme="minorHAnsi"/>
          <w:sz w:val="22"/>
          <w:szCs w:val="22"/>
        </w:rPr>
      </w:pPr>
      <w:r w:rsidRPr="00DA1035">
        <w:rPr>
          <w:rFonts w:asciiTheme="minorHAnsi" w:hAnsiTheme="minorHAnsi" w:cstheme="minorHAnsi"/>
          <w:sz w:val="22"/>
          <w:szCs w:val="22"/>
        </w:rPr>
        <w:t>w odniesieniu do Pani/Pana danych osobowych decyzje nie będą podejmowane w sposób zautomatyzowany, stosowanie do art. 22 RODO. Administrator nie planuje również przekazywania danych do krajów trzecich;</w:t>
      </w:r>
    </w:p>
    <w:p w14:paraId="2F37FA98" w14:textId="77777777" w:rsidR="00946EE6" w:rsidRPr="00DA1035" w:rsidRDefault="00946EE6" w:rsidP="00035820">
      <w:pPr>
        <w:numPr>
          <w:ilvl w:val="0"/>
          <w:numId w:val="24"/>
        </w:numPr>
        <w:overflowPunct/>
        <w:autoSpaceDE/>
        <w:adjustRightInd/>
        <w:contextualSpacing/>
        <w:textAlignment w:val="auto"/>
        <w:rPr>
          <w:rFonts w:asciiTheme="minorHAnsi" w:hAnsiTheme="minorHAnsi" w:cstheme="minorHAnsi"/>
          <w:sz w:val="22"/>
          <w:szCs w:val="22"/>
        </w:rPr>
      </w:pPr>
      <w:r w:rsidRPr="00DA1035">
        <w:rPr>
          <w:rFonts w:asciiTheme="minorHAnsi" w:hAnsiTheme="minorHAnsi" w:cstheme="minorHAnsi"/>
          <w:sz w:val="22"/>
          <w:szCs w:val="22"/>
        </w:rPr>
        <w:t>posiada Pani/Pan:</w:t>
      </w:r>
    </w:p>
    <w:p w14:paraId="119566B3" w14:textId="77777777" w:rsidR="00946EE6" w:rsidRDefault="00946EE6" w:rsidP="00035820">
      <w:pPr>
        <w:pStyle w:val="Akapitzlist"/>
        <w:numPr>
          <w:ilvl w:val="0"/>
          <w:numId w:val="32"/>
        </w:numPr>
        <w:overflowPunct/>
        <w:autoSpaceDE/>
        <w:adjustRightInd/>
        <w:textAlignment w:val="auto"/>
        <w:rPr>
          <w:rFonts w:asciiTheme="minorHAnsi" w:hAnsiTheme="minorHAnsi" w:cstheme="minorHAnsi"/>
          <w:sz w:val="22"/>
          <w:szCs w:val="22"/>
        </w:rPr>
      </w:pPr>
      <w:r w:rsidRPr="004C2262">
        <w:rPr>
          <w:rFonts w:asciiTheme="minorHAnsi" w:hAnsiTheme="minorHAnsi" w:cstheme="minorHAnsi"/>
          <w:sz w:val="22"/>
          <w:szCs w:val="22"/>
        </w:rPr>
        <w:t>na podstawie art. 15 RODO prawo dostępu do danych osobowych Pani/Pana dotyczących;</w:t>
      </w:r>
    </w:p>
    <w:p w14:paraId="2B918D76" w14:textId="77777777" w:rsidR="00946EE6" w:rsidRDefault="00946EE6" w:rsidP="00035820">
      <w:pPr>
        <w:pStyle w:val="Akapitzlist"/>
        <w:numPr>
          <w:ilvl w:val="0"/>
          <w:numId w:val="32"/>
        </w:numPr>
        <w:overflowPunct/>
        <w:autoSpaceDE/>
        <w:adjustRightInd/>
        <w:textAlignment w:val="auto"/>
        <w:rPr>
          <w:rFonts w:asciiTheme="minorHAnsi" w:hAnsiTheme="minorHAnsi" w:cstheme="minorHAnsi"/>
          <w:sz w:val="22"/>
          <w:szCs w:val="22"/>
        </w:rPr>
      </w:pPr>
      <w:r w:rsidRPr="004C2262">
        <w:rPr>
          <w:rFonts w:asciiTheme="minorHAnsi" w:hAnsiTheme="minorHAnsi" w:cstheme="minorHAnsi"/>
          <w:sz w:val="22"/>
          <w:szCs w:val="22"/>
        </w:rPr>
        <w:t>na podstawie art. 16 RODO prawo do sprostowania Pani/Pana danych osobowych;</w:t>
      </w:r>
    </w:p>
    <w:p w14:paraId="09ECB6B2" w14:textId="77777777" w:rsidR="00946EE6" w:rsidRDefault="00946EE6" w:rsidP="00035820">
      <w:pPr>
        <w:pStyle w:val="Akapitzlist"/>
        <w:numPr>
          <w:ilvl w:val="0"/>
          <w:numId w:val="32"/>
        </w:numPr>
        <w:overflowPunct/>
        <w:autoSpaceDE/>
        <w:adjustRightInd/>
        <w:textAlignment w:val="auto"/>
        <w:rPr>
          <w:rFonts w:asciiTheme="minorHAnsi" w:hAnsiTheme="minorHAnsi" w:cstheme="minorHAnsi"/>
          <w:sz w:val="22"/>
          <w:szCs w:val="22"/>
        </w:rPr>
      </w:pPr>
      <w:r w:rsidRPr="004C2262">
        <w:rPr>
          <w:rFonts w:asciiTheme="minorHAnsi" w:hAnsiTheme="minorHAnsi" w:cstheme="minorHAnsi"/>
          <w:sz w:val="22"/>
          <w:szCs w:val="22"/>
        </w:rPr>
        <w:t xml:space="preserve">na podstawie art. 18 RODO prawo żądania od administratora ograniczenia przetwarzania danych osobowych z zastrzeżeniem przypadków, o których mowa w art. 18 ust. 2 RODO; </w:t>
      </w:r>
    </w:p>
    <w:p w14:paraId="5929816F" w14:textId="77777777" w:rsidR="00946EE6" w:rsidRPr="004C2262" w:rsidRDefault="00946EE6" w:rsidP="00035820">
      <w:pPr>
        <w:pStyle w:val="Akapitzlist"/>
        <w:numPr>
          <w:ilvl w:val="0"/>
          <w:numId w:val="32"/>
        </w:numPr>
        <w:overflowPunct/>
        <w:autoSpaceDE/>
        <w:adjustRightInd/>
        <w:textAlignment w:val="auto"/>
        <w:rPr>
          <w:rFonts w:asciiTheme="minorHAnsi" w:hAnsiTheme="minorHAnsi" w:cstheme="minorHAnsi"/>
          <w:sz w:val="22"/>
          <w:szCs w:val="22"/>
        </w:rPr>
      </w:pPr>
      <w:r w:rsidRPr="004C2262">
        <w:rPr>
          <w:rFonts w:asciiTheme="minorHAnsi" w:hAnsiTheme="minorHAnsi" w:cstheme="minorHAnsi"/>
          <w:sz w:val="22"/>
          <w:szCs w:val="22"/>
        </w:rPr>
        <w:t>prawo do wniesienia skargi do Prezesa Urzędu Ochrony Danych Osobowych, gdy uzna Pani/Pan, że przetwarzanie danych osobowych Pani/Pana dotyczących narusza przepisy RODO;</w:t>
      </w:r>
    </w:p>
    <w:p w14:paraId="28577710" w14:textId="77777777" w:rsidR="00946EE6" w:rsidRPr="00DA1035" w:rsidRDefault="00946EE6" w:rsidP="00035820">
      <w:pPr>
        <w:numPr>
          <w:ilvl w:val="0"/>
          <w:numId w:val="24"/>
        </w:numPr>
        <w:overflowPunct/>
        <w:autoSpaceDE/>
        <w:adjustRightInd/>
        <w:contextualSpacing/>
        <w:textAlignment w:val="auto"/>
        <w:rPr>
          <w:rFonts w:asciiTheme="minorHAnsi" w:hAnsiTheme="minorHAnsi" w:cstheme="minorHAnsi"/>
          <w:sz w:val="22"/>
          <w:szCs w:val="22"/>
        </w:rPr>
      </w:pPr>
      <w:r w:rsidRPr="00DA1035">
        <w:rPr>
          <w:rFonts w:asciiTheme="minorHAnsi" w:hAnsiTheme="minorHAnsi" w:cstheme="minorHAnsi"/>
          <w:sz w:val="22"/>
          <w:szCs w:val="22"/>
        </w:rPr>
        <w:t xml:space="preserve">w okresie wskazanym w </w:t>
      </w:r>
      <w:proofErr w:type="spellStart"/>
      <w:r w:rsidRPr="00DA1035">
        <w:rPr>
          <w:rFonts w:asciiTheme="minorHAnsi" w:hAnsiTheme="minorHAnsi" w:cstheme="minorHAnsi"/>
          <w:sz w:val="22"/>
          <w:szCs w:val="22"/>
        </w:rPr>
        <w:t>ppkt</w:t>
      </w:r>
      <w:proofErr w:type="spellEnd"/>
      <w:r w:rsidRPr="00DA1035">
        <w:rPr>
          <w:rFonts w:asciiTheme="minorHAnsi" w:hAnsiTheme="minorHAnsi" w:cstheme="minorHAnsi"/>
          <w:sz w:val="22"/>
          <w:szCs w:val="22"/>
        </w:rPr>
        <w:t xml:space="preserve"> 6) nie przysługuje Pani/Panu:</w:t>
      </w:r>
    </w:p>
    <w:p w14:paraId="3E7F5E54" w14:textId="77777777" w:rsidR="00946EE6" w:rsidRPr="00DA1035" w:rsidRDefault="00946EE6" w:rsidP="00035820">
      <w:pPr>
        <w:overflowPunct/>
        <w:autoSpaceDE/>
        <w:adjustRightInd/>
        <w:ind w:left="993"/>
        <w:contextualSpacing/>
        <w:textAlignment w:val="auto"/>
        <w:rPr>
          <w:rFonts w:asciiTheme="minorHAnsi" w:hAnsiTheme="minorHAnsi" w:cstheme="minorHAnsi"/>
          <w:sz w:val="22"/>
          <w:szCs w:val="22"/>
        </w:rPr>
      </w:pPr>
      <w:r w:rsidRPr="00DA1035">
        <w:rPr>
          <w:rFonts w:asciiTheme="minorHAnsi" w:hAnsiTheme="minorHAnsi" w:cstheme="minorHAnsi"/>
          <w:sz w:val="22"/>
          <w:szCs w:val="22"/>
        </w:rPr>
        <w:t>− w związku z art. 17 ust. 3 lit. b, d lub e RODO prawo do usunięcia danych osobowych;</w:t>
      </w:r>
    </w:p>
    <w:p w14:paraId="37529B3A" w14:textId="77777777" w:rsidR="00946EE6" w:rsidRPr="00DA1035" w:rsidRDefault="00946EE6" w:rsidP="00035820">
      <w:pPr>
        <w:overflowPunct/>
        <w:autoSpaceDE/>
        <w:adjustRightInd/>
        <w:ind w:left="993"/>
        <w:contextualSpacing/>
        <w:textAlignment w:val="auto"/>
        <w:rPr>
          <w:rFonts w:asciiTheme="minorHAnsi" w:hAnsiTheme="minorHAnsi" w:cstheme="minorHAnsi"/>
          <w:sz w:val="22"/>
          <w:szCs w:val="22"/>
        </w:rPr>
      </w:pPr>
      <w:r w:rsidRPr="00DA1035">
        <w:rPr>
          <w:rFonts w:asciiTheme="minorHAnsi" w:hAnsiTheme="minorHAnsi" w:cstheme="minorHAnsi"/>
          <w:sz w:val="22"/>
          <w:szCs w:val="22"/>
        </w:rPr>
        <w:t>− prawo do przenoszenia danych osobowych, o którym mowa w art. 20 RODO;</w:t>
      </w:r>
    </w:p>
    <w:p w14:paraId="7719CA52" w14:textId="77777777" w:rsidR="00946EE6" w:rsidRPr="00DA1035" w:rsidRDefault="00946EE6" w:rsidP="00035820">
      <w:pPr>
        <w:overflowPunct/>
        <w:autoSpaceDE/>
        <w:adjustRightInd/>
        <w:spacing w:before="100" w:beforeAutospacing="1" w:after="100" w:afterAutospacing="1"/>
        <w:ind w:left="993"/>
        <w:contextualSpacing/>
        <w:textAlignment w:val="auto"/>
        <w:rPr>
          <w:rFonts w:asciiTheme="minorHAnsi" w:hAnsiTheme="minorHAnsi" w:cstheme="minorHAnsi"/>
          <w:sz w:val="22"/>
          <w:szCs w:val="22"/>
        </w:rPr>
      </w:pPr>
      <w:r w:rsidRPr="00DA1035">
        <w:rPr>
          <w:rFonts w:asciiTheme="minorHAnsi" w:hAnsiTheme="minorHAnsi" w:cstheme="minorHAnsi"/>
          <w:sz w:val="22"/>
          <w:szCs w:val="22"/>
        </w:rPr>
        <w:t xml:space="preserve">− na podstawie art. 21 RODO prawo sprzeciwu, wobec przetwarzania danych osobowych, gdyż podstawą prawną przetwarzania Pani/Pana danych osobowych jest art. 6 ust. 1 lit. c RODO. </w:t>
      </w:r>
    </w:p>
    <w:p w14:paraId="3373AC38" w14:textId="77777777" w:rsidR="00946EE6" w:rsidRPr="00DA1035" w:rsidRDefault="00946EE6" w:rsidP="00035820">
      <w:pPr>
        <w:numPr>
          <w:ilvl w:val="0"/>
          <w:numId w:val="24"/>
        </w:numPr>
        <w:overflowPunct/>
        <w:autoSpaceDE/>
        <w:adjustRightInd/>
        <w:spacing w:before="100" w:beforeAutospacing="1" w:after="100" w:afterAutospacing="1"/>
        <w:contextualSpacing/>
        <w:textAlignment w:val="auto"/>
        <w:rPr>
          <w:rFonts w:asciiTheme="minorHAnsi" w:hAnsiTheme="minorHAnsi" w:cstheme="minorHAnsi"/>
          <w:sz w:val="22"/>
          <w:szCs w:val="22"/>
        </w:rPr>
      </w:pPr>
      <w:r w:rsidRPr="00DA1035">
        <w:rPr>
          <w:rFonts w:asciiTheme="minorHAnsi" w:hAnsiTheme="minorHAnsi" w:cstheme="minorHAnsi"/>
          <w:sz w:val="22"/>
          <w:szCs w:val="22"/>
        </w:rPr>
        <w:t xml:space="preserve">Realizacja praw o których mowa w </w:t>
      </w:r>
      <w:proofErr w:type="spellStart"/>
      <w:r w:rsidRPr="00DA1035">
        <w:rPr>
          <w:rFonts w:asciiTheme="minorHAnsi" w:hAnsiTheme="minorHAnsi" w:cstheme="minorHAnsi"/>
          <w:sz w:val="22"/>
          <w:szCs w:val="22"/>
        </w:rPr>
        <w:t>ppkt</w:t>
      </w:r>
      <w:proofErr w:type="spellEnd"/>
      <w:r w:rsidRPr="00DA1035">
        <w:rPr>
          <w:rFonts w:asciiTheme="minorHAnsi" w:hAnsiTheme="minorHAnsi" w:cstheme="minorHAnsi"/>
          <w:sz w:val="22"/>
          <w:szCs w:val="22"/>
        </w:rPr>
        <w:t xml:space="preserve"> 9) powoduje zakończenie umowy głównej.</w:t>
      </w:r>
    </w:p>
    <w:p w14:paraId="77A2A0B4" w14:textId="77777777" w:rsidR="00946EE6" w:rsidRPr="00067EC1" w:rsidRDefault="00946EE6" w:rsidP="00035820">
      <w:pPr>
        <w:numPr>
          <w:ilvl w:val="0"/>
          <w:numId w:val="25"/>
        </w:numPr>
        <w:overflowPunct/>
        <w:autoSpaceDE/>
        <w:adjustRightInd/>
        <w:spacing w:before="100" w:beforeAutospacing="1" w:after="100" w:afterAutospacing="1"/>
        <w:ind w:left="360"/>
        <w:contextualSpacing/>
        <w:textAlignment w:val="auto"/>
        <w:rPr>
          <w:rFonts w:asciiTheme="minorHAnsi" w:hAnsiTheme="minorHAnsi" w:cstheme="minorHAnsi"/>
          <w:sz w:val="22"/>
          <w:szCs w:val="22"/>
        </w:rPr>
      </w:pPr>
      <w:r w:rsidRPr="00DA1035">
        <w:rPr>
          <w:rFonts w:asciiTheme="minorHAnsi" w:hAnsiTheme="minorHAnsi" w:cstheme="minorHAnsi"/>
          <w:sz w:val="22"/>
          <w:szCs w:val="22"/>
          <w:lang w:eastAsia="en-US"/>
        </w:rPr>
        <w:t xml:space="preserve">Strony umowy ustalają, że każda ze stron samodzielnie wykona obowiązki informacyjne określone w art. 14 RODO wobec własnych pracowników i osób wskazanych do realizacji umowy, informując o fakcie jej zawarcia oraz przetwarzaniu danych przez drugą stronę umowy; </w:t>
      </w:r>
    </w:p>
    <w:p w14:paraId="34FC1AB8" w14:textId="77777777" w:rsidR="00946EE6" w:rsidRPr="00DA1035" w:rsidRDefault="00946EE6" w:rsidP="00035820">
      <w:pPr>
        <w:numPr>
          <w:ilvl w:val="0"/>
          <w:numId w:val="25"/>
        </w:numPr>
        <w:overflowPunct/>
        <w:autoSpaceDE/>
        <w:adjustRightInd/>
        <w:spacing w:before="100" w:beforeAutospacing="1" w:after="100" w:afterAutospacing="1"/>
        <w:ind w:left="360"/>
        <w:contextualSpacing/>
        <w:textAlignment w:val="auto"/>
        <w:rPr>
          <w:rFonts w:asciiTheme="minorHAnsi" w:hAnsiTheme="minorHAnsi" w:cstheme="minorHAnsi"/>
          <w:sz w:val="22"/>
          <w:szCs w:val="22"/>
        </w:rPr>
      </w:pPr>
      <w:r w:rsidRPr="00DA1035">
        <w:rPr>
          <w:rFonts w:asciiTheme="minorHAnsi" w:hAnsiTheme="minorHAnsi" w:cstheme="minorHAnsi"/>
          <w:sz w:val="22"/>
          <w:szCs w:val="22"/>
          <w:lang w:eastAsia="en-US"/>
        </w:rPr>
        <w:t>Wykonawca w szczególności oświadcza, że:</w:t>
      </w:r>
    </w:p>
    <w:p w14:paraId="4699CC1A" w14:textId="77777777" w:rsidR="00946EE6" w:rsidRPr="00DA1035" w:rsidRDefault="00946EE6" w:rsidP="00035820">
      <w:pPr>
        <w:numPr>
          <w:ilvl w:val="1"/>
          <w:numId w:val="25"/>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DA1035">
        <w:rPr>
          <w:rFonts w:asciiTheme="minorHAnsi" w:hAnsiTheme="minorHAnsi" w:cstheme="minorHAnsi"/>
          <w:sz w:val="22"/>
          <w:szCs w:val="22"/>
          <w:lang w:eastAsia="en-US"/>
        </w:rPr>
        <w:t>znane są mu wszelkie obowiązki wynikające z obowiązujących przepisów o ochronie danych osobowych mające zastosowanie oraz RODO;</w:t>
      </w:r>
    </w:p>
    <w:p w14:paraId="1537D152" w14:textId="77777777" w:rsidR="00946EE6" w:rsidRPr="00DA1035" w:rsidRDefault="00946EE6" w:rsidP="00035820">
      <w:pPr>
        <w:numPr>
          <w:ilvl w:val="1"/>
          <w:numId w:val="25"/>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DA1035">
        <w:rPr>
          <w:rFonts w:asciiTheme="minorHAnsi" w:hAnsiTheme="minorHAnsi" w:cstheme="minorHAnsi"/>
          <w:sz w:val="22"/>
          <w:szCs w:val="22"/>
          <w:lang w:eastAsia="en-US"/>
        </w:rPr>
        <w:lastRenderedPageBreak/>
        <w:t>zapewni wystarczające gwarancje wdrożenia odpowiednich środków technicznych                               i organizacyjnych, aby przetwarzanie danych osobowych spełniało wymogi wynikające                       z obowiązujących przepisów o ochronie danych osobowych oraz RODO mających zastosowanie i chroniło prawa osób, których dane dotyczą;</w:t>
      </w:r>
    </w:p>
    <w:p w14:paraId="20CC4418" w14:textId="08622119" w:rsidR="00E94B4F" w:rsidRPr="00035820" w:rsidRDefault="00946EE6" w:rsidP="00035820">
      <w:pPr>
        <w:numPr>
          <w:ilvl w:val="1"/>
          <w:numId w:val="25"/>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DA1035">
        <w:rPr>
          <w:rFonts w:asciiTheme="minorHAnsi" w:hAnsiTheme="minorHAnsi" w:cstheme="minorHAnsi"/>
          <w:sz w:val="22"/>
          <w:szCs w:val="22"/>
          <w:lang w:eastAsia="en-US"/>
        </w:rPr>
        <w:t xml:space="preserve">w przypadku wystąpienia incydentu związanego z danymi osobowymi każda ze strony będą się wzajemnie informować, na podane adresy email w terminie nieprzekraczającym </w:t>
      </w:r>
      <w:r w:rsidRPr="00DA1035">
        <w:rPr>
          <w:rFonts w:asciiTheme="minorHAnsi" w:hAnsiTheme="minorHAnsi" w:cstheme="minorHAnsi"/>
          <w:sz w:val="22"/>
          <w:szCs w:val="22"/>
          <w:lang w:eastAsia="en-US"/>
        </w:rPr>
        <w:br/>
        <w:t>24 godziny od chwili ujawnienia zdarzenia;</w:t>
      </w:r>
    </w:p>
    <w:p w14:paraId="79769ABB" w14:textId="575D04C4" w:rsidR="00946EE6" w:rsidRPr="00DA1035" w:rsidRDefault="00946EE6" w:rsidP="00035820">
      <w:pPr>
        <w:numPr>
          <w:ilvl w:val="1"/>
          <w:numId w:val="25"/>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DA1035">
        <w:rPr>
          <w:rFonts w:asciiTheme="minorHAnsi" w:hAnsiTheme="minorHAnsi" w:cstheme="minorHAnsi"/>
          <w:sz w:val="22"/>
          <w:szCs w:val="22"/>
          <w:lang w:eastAsia="en-US"/>
        </w:rPr>
        <w:t xml:space="preserve">w przypadku korzystania z podwykonawców/dalszych w celu realizacji niniejszej umowy podwykonawców zapewni, aby zostały przez nich wdrożone odpowiednie środki techniczne i organizacyjne, aby przetwarzanie danych osobowych spełniało wymogi wynikające </w:t>
      </w:r>
      <w:r w:rsidR="00E94B4F">
        <w:rPr>
          <w:rFonts w:asciiTheme="minorHAnsi" w:hAnsiTheme="minorHAnsi" w:cstheme="minorHAnsi"/>
          <w:sz w:val="22"/>
          <w:szCs w:val="22"/>
          <w:lang w:eastAsia="en-US"/>
        </w:rPr>
        <w:br/>
      </w:r>
      <w:r w:rsidRPr="00DA1035">
        <w:rPr>
          <w:rFonts w:asciiTheme="minorHAnsi" w:hAnsiTheme="minorHAnsi" w:cstheme="minorHAnsi"/>
          <w:sz w:val="22"/>
          <w:szCs w:val="22"/>
          <w:lang w:eastAsia="en-US"/>
        </w:rPr>
        <w:t>z obowiązujących przepisów o ochronie danych osobowych oraz RODO mających zastosowanie i chroniło prawa osób, których dane dotyczą.</w:t>
      </w:r>
    </w:p>
    <w:p w14:paraId="619C8E60" w14:textId="77777777" w:rsidR="001163D1" w:rsidRPr="001163D1" w:rsidRDefault="001163D1" w:rsidP="001163D1">
      <w:p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p>
    <w:p w14:paraId="36EE765D" w14:textId="5A9EE3DE" w:rsidR="0079655E" w:rsidRPr="00B27981" w:rsidRDefault="00B27981" w:rsidP="0079655E">
      <w:pPr>
        <w:jc w:val="center"/>
        <w:rPr>
          <w:rFonts w:ascii="Calibri" w:hAnsi="Calibri"/>
          <w:sz w:val="22"/>
          <w:szCs w:val="22"/>
        </w:rPr>
      </w:pPr>
      <w:r w:rsidRPr="00B27981">
        <w:rPr>
          <w:rFonts w:ascii="Calibri" w:hAnsi="Calibri"/>
          <w:sz w:val="22"/>
          <w:szCs w:val="22"/>
        </w:rPr>
        <w:t xml:space="preserve">§ </w:t>
      </w:r>
      <w:r w:rsidR="001163D1">
        <w:rPr>
          <w:rFonts w:ascii="Calibri" w:hAnsi="Calibri"/>
          <w:sz w:val="22"/>
          <w:szCs w:val="22"/>
        </w:rPr>
        <w:t>1</w:t>
      </w:r>
      <w:r w:rsidR="00A62313">
        <w:rPr>
          <w:rFonts w:ascii="Calibri" w:hAnsi="Calibri"/>
          <w:sz w:val="22"/>
          <w:szCs w:val="22"/>
        </w:rPr>
        <w:t>1</w:t>
      </w:r>
    </w:p>
    <w:p w14:paraId="30FCC729" w14:textId="6F879381" w:rsidR="00AE693B" w:rsidRDefault="00B27981" w:rsidP="00035820">
      <w:pPr>
        <w:ind w:right="3"/>
        <w:rPr>
          <w:rFonts w:ascii="Calibri" w:hAnsi="Calibri"/>
          <w:sz w:val="22"/>
          <w:szCs w:val="22"/>
        </w:rPr>
      </w:pPr>
      <w:r w:rsidRPr="00B27981">
        <w:rPr>
          <w:rFonts w:ascii="Calibri" w:hAnsi="Calibri"/>
          <w:sz w:val="22"/>
          <w:szCs w:val="22"/>
        </w:rPr>
        <w:t>Cesja wierzytelności Wykonawcy wynikających z niniejszej umowy lub przyjęcie przez Wykonawcę poręczenia</w:t>
      </w:r>
      <w:r w:rsidR="00353469">
        <w:rPr>
          <w:rFonts w:ascii="Calibri" w:hAnsi="Calibri"/>
          <w:sz w:val="22"/>
          <w:szCs w:val="22"/>
        </w:rPr>
        <w:t>, faktoringu, zastawu lub innej o podobnym skutku</w:t>
      </w:r>
      <w:r w:rsidRPr="00B27981">
        <w:rPr>
          <w:rFonts w:ascii="Calibri" w:hAnsi="Calibri"/>
          <w:sz w:val="22"/>
          <w:szCs w:val="22"/>
        </w:rPr>
        <w:t xml:space="preserve"> tych wierzytelności przez osoby trzecie – bez uprzedniej pisemnej zgody Zamawiającego – jest nieważne. </w:t>
      </w:r>
    </w:p>
    <w:p w14:paraId="3F32A2E4" w14:textId="77777777" w:rsidR="0079655E" w:rsidRDefault="0079655E" w:rsidP="0079655E">
      <w:pPr>
        <w:ind w:right="3"/>
        <w:jc w:val="both"/>
        <w:rPr>
          <w:rFonts w:ascii="Calibri" w:hAnsi="Calibri"/>
          <w:sz w:val="22"/>
          <w:szCs w:val="22"/>
        </w:rPr>
      </w:pPr>
    </w:p>
    <w:p w14:paraId="05D2D9D3" w14:textId="2807276A" w:rsidR="00B27981" w:rsidRPr="00B27981" w:rsidRDefault="00B27981" w:rsidP="0079655E">
      <w:pPr>
        <w:overflowPunct/>
        <w:autoSpaceDE/>
        <w:autoSpaceDN/>
        <w:adjustRightInd/>
        <w:jc w:val="center"/>
        <w:textAlignment w:val="auto"/>
        <w:rPr>
          <w:rFonts w:ascii="Calibri" w:hAnsi="Calibri"/>
          <w:sz w:val="22"/>
          <w:szCs w:val="22"/>
        </w:rPr>
      </w:pPr>
      <w:r w:rsidRPr="00B27981">
        <w:rPr>
          <w:rFonts w:ascii="Calibri" w:hAnsi="Calibri"/>
          <w:sz w:val="22"/>
          <w:szCs w:val="22"/>
        </w:rPr>
        <w:t>§ 1</w:t>
      </w:r>
      <w:r w:rsidR="00A62313">
        <w:rPr>
          <w:rFonts w:ascii="Calibri" w:hAnsi="Calibri"/>
          <w:sz w:val="22"/>
          <w:szCs w:val="22"/>
        </w:rPr>
        <w:t>2</w:t>
      </w:r>
    </w:p>
    <w:p w14:paraId="3C2C7FCD" w14:textId="12CCBC2B" w:rsidR="009C19B2" w:rsidRDefault="00B27981" w:rsidP="00035820">
      <w:pPr>
        <w:rPr>
          <w:rFonts w:ascii="Calibri" w:hAnsi="Calibri"/>
          <w:sz w:val="22"/>
          <w:szCs w:val="22"/>
        </w:rPr>
      </w:pPr>
      <w:r w:rsidRPr="00B27981">
        <w:rPr>
          <w:rFonts w:ascii="Calibri" w:hAnsi="Calibri"/>
          <w:sz w:val="22"/>
          <w:szCs w:val="22"/>
        </w:rPr>
        <w:t xml:space="preserve">Zmiana niniejszej umowy wymaga formy pisemnej pod rygorem </w:t>
      </w:r>
      <w:proofErr w:type="spellStart"/>
      <w:r w:rsidRPr="00B27981">
        <w:rPr>
          <w:rFonts w:ascii="Calibri" w:hAnsi="Calibri"/>
          <w:sz w:val="22"/>
          <w:szCs w:val="22"/>
        </w:rPr>
        <w:t>niewa</w:t>
      </w:r>
      <w:proofErr w:type="spellEnd"/>
      <w:r w:rsidRPr="00B27981">
        <w:rPr>
          <w:rFonts w:ascii="Calibri" w:hAnsi="Calibri"/>
          <w:sz w:val="22"/>
          <w:szCs w:val="22"/>
        </w:rPr>
        <w:sym w:font="Times New Roman" w:char="017C"/>
      </w:r>
      <w:r w:rsidRPr="00B27981">
        <w:rPr>
          <w:rFonts w:ascii="Calibri" w:hAnsi="Calibri"/>
          <w:sz w:val="22"/>
          <w:szCs w:val="22"/>
        </w:rPr>
        <w:t>no</w:t>
      </w:r>
      <w:r w:rsidRPr="00B27981">
        <w:rPr>
          <w:rFonts w:ascii="Calibri" w:hAnsi="Calibri"/>
          <w:sz w:val="22"/>
          <w:szCs w:val="22"/>
        </w:rPr>
        <w:sym w:font="Times New Roman" w:char="015B"/>
      </w:r>
      <w:r w:rsidRPr="00B27981">
        <w:rPr>
          <w:rFonts w:ascii="Calibri" w:hAnsi="Calibri"/>
          <w:sz w:val="22"/>
          <w:szCs w:val="22"/>
        </w:rPr>
        <w:t>ci. Rozwiązanie niniejszej umo</w:t>
      </w:r>
      <w:r w:rsidR="002715EB">
        <w:rPr>
          <w:rFonts w:ascii="Calibri" w:hAnsi="Calibri"/>
          <w:sz w:val="22"/>
          <w:szCs w:val="22"/>
        </w:rPr>
        <w:t xml:space="preserve">wy </w:t>
      </w:r>
      <w:r w:rsidRPr="00B27981">
        <w:rPr>
          <w:rFonts w:ascii="Calibri" w:hAnsi="Calibri"/>
          <w:sz w:val="22"/>
          <w:szCs w:val="22"/>
        </w:rPr>
        <w:t>za zgodą obu stron, jak również odstąpienie od niej albo wypowiedzenie wymaga zachowania formy pisemnej.</w:t>
      </w:r>
    </w:p>
    <w:p w14:paraId="7D13D975" w14:textId="77777777" w:rsidR="00E94B4F" w:rsidRDefault="00E94B4F" w:rsidP="009C1545">
      <w:pPr>
        <w:jc w:val="both"/>
        <w:rPr>
          <w:rFonts w:ascii="Calibri" w:hAnsi="Calibri"/>
          <w:sz w:val="22"/>
          <w:szCs w:val="22"/>
        </w:rPr>
      </w:pPr>
    </w:p>
    <w:p w14:paraId="7DD9F7C2" w14:textId="7D8A42AA" w:rsidR="00B27981" w:rsidRPr="00B27981" w:rsidRDefault="00B27981" w:rsidP="0079655E">
      <w:pPr>
        <w:spacing w:before="120"/>
        <w:jc w:val="center"/>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1</w:t>
      </w:r>
      <w:r w:rsidR="00A62313">
        <w:rPr>
          <w:rFonts w:ascii="Calibri" w:hAnsi="Calibri"/>
          <w:sz w:val="22"/>
          <w:szCs w:val="22"/>
        </w:rPr>
        <w:t>3</w:t>
      </w:r>
    </w:p>
    <w:p w14:paraId="2E02DB78" w14:textId="6A2C1E5B" w:rsidR="00B27981" w:rsidRPr="00B27981" w:rsidRDefault="00B27981" w:rsidP="00035820">
      <w:pPr>
        <w:numPr>
          <w:ilvl w:val="0"/>
          <w:numId w:val="13"/>
        </w:numPr>
        <w:overflowPunct/>
        <w:autoSpaceDE/>
        <w:autoSpaceDN/>
        <w:adjustRightInd/>
        <w:ind w:left="357" w:hanging="357"/>
        <w:textAlignment w:val="auto"/>
        <w:rPr>
          <w:rFonts w:ascii="Calibri" w:hAnsi="Calibri"/>
          <w:sz w:val="22"/>
          <w:szCs w:val="22"/>
        </w:rPr>
      </w:pPr>
      <w:r w:rsidRPr="00B27981">
        <w:rPr>
          <w:rFonts w:ascii="Calibri" w:hAnsi="Calibri"/>
          <w:sz w:val="22"/>
          <w:szCs w:val="22"/>
        </w:rPr>
        <w:t>Wszelkie spory wynikające z realizacji zapisów niniejszej umowy będą w pierwszej kolejności rozstrzygane</w:t>
      </w:r>
      <w:r w:rsidR="00353469">
        <w:rPr>
          <w:rFonts w:ascii="Calibri" w:hAnsi="Calibri"/>
          <w:sz w:val="22"/>
          <w:szCs w:val="22"/>
        </w:rPr>
        <w:t xml:space="preserve"> </w:t>
      </w:r>
      <w:r w:rsidRPr="00B27981">
        <w:rPr>
          <w:rFonts w:ascii="Calibri" w:hAnsi="Calibri"/>
          <w:sz w:val="22"/>
          <w:szCs w:val="22"/>
        </w:rPr>
        <w:t>na drodze polubownej poprzez przeprowadzenie stosownego, ustawowego postępowania mediacyjnego przed organem (sądem) właściwym według miejsca siedziby Zamawiającego.</w:t>
      </w:r>
    </w:p>
    <w:p w14:paraId="1A2040B6" w14:textId="77777777" w:rsidR="001163D1" w:rsidRDefault="00B27981" w:rsidP="00035820">
      <w:pPr>
        <w:numPr>
          <w:ilvl w:val="0"/>
          <w:numId w:val="13"/>
        </w:numPr>
        <w:overflowPunct/>
        <w:autoSpaceDE/>
        <w:autoSpaceDN/>
        <w:adjustRightInd/>
        <w:ind w:left="357" w:hanging="357"/>
        <w:textAlignment w:val="auto"/>
        <w:rPr>
          <w:rFonts w:ascii="Calibri" w:hAnsi="Calibri"/>
          <w:sz w:val="22"/>
          <w:szCs w:val="22"/>
        </w:rPr>
      </w:pPr>
      <w:r w:rsidRPr="00B27981">
        <w:rPr>
          <w:rFonts w:ascii="Calibri" w:hAnsi="Calibri"/>
          <w:sz w:val="22"/>
          <w:szCs w:val="22"/>
        </w:rPr>
        <w:t>Spory, które nie zostaną rozstrzygnięte w drodze postępowania mediacyjnego, o którym mowa w ust. 1,</w:t>
      </w:r>
      <w:r w:rsidR="002715EB">
        <w:rPr>
          <w:rFonts w:ascii="Calibri" w:hAnsi="Calibri"/>
          <w:sz w:val="22"/>
          <w:szCs w:val="22"/>
        </w:rPr>
        <w:t xml:space="preserve"> </w:t>
      </w:r>
      <w:r w:rsidRPr="00B27981">
        <w:rPr>
          <w:rFonts w:ascii="Calibri" w:hAnsi="Calibri"/>
          <w:sz w:val="22"/>
          <w:szCs w:val="22"/>
        </w:rPr>
        <w:t>będą ostatecznie rozstrzygane przez sądy powszechne właściwe dla siedziby Zamawiającego.</w:t>
      </w:r>
    </w:p>
    <w:p w14:paraId="080226F9" w14:textId="625F3F83" w:rsidR="00D65AEA" w:rsidRPr="001163D1" w:rsidRDefault="00D65AEA" w:rsidP="001163D1">
      <w:pPr>
        <w:overflowPunct/>
        <w:autoSpaceDE/>
        <w:autoSpaceDN/>
        <w:adjustRightInd/>
        <w:ind w:left="357"/>
        <w:jc w:val="both"/>
        <w:textAlignment w:val="auto"/>
        <w:rPr>
          <w:rFonts w:ascii="Calibri" w:hAnsi="Calibri"/>
          <w:sz w:val="22"/>
          <w:szCs w:val="22"/>
        </w:rPr>
      </w:pPr>
    </w:p>
    <w:p w14:paraId="68753F32" w14:textId="4BCC4AC1" w:rsidR="00B27981" w:rsidRPr="00B27981" w:rsidRDefault="00B27981" w:rsidP="00A75F3A">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1</w:t>
      </w:r>
      <w:r w:rsidR="00A62313">
        <w:rPr>
          <w:rFonts w:ascii="Calibri" w:hAnsi="Calibri"/>
          <w:sz w:val="22"/>
          <w:szCs w:val="22"/>
        </w:rPr>
        <w:t>4</w:t>
      </w:r>
    </w:p>
    <w:p w14:paraId="6E1E71AF" w14:textId="298EA649" w:rsidR="00733865" w:rsidRPr="00A7178D" w:rsidRDefault="00B27981" w:rsidP="00035820">
      <w:pPr>
        <w:numPr>
          <w:ilvl w:val="0"/>
          <w:numId w:val="14"/>
        </w:numPr>
        <w:overflowPunct/>
        <w:autoSpaceDE/>
        <w:autoSpaceDN/>
        <w:adjustRightInd/>
        <w:ind w:left="357" w:hanging="357"/>
        <w:textAlignment w:val="auto"/>
        <w:rPr>
          <w:rFonts w:ascii="Calibri" w:hAnsi="Calibri"/>
          <w:sz w:val="22"/>
          <w:szCs w:val="22"/>
        </w:rPr>
      </w:pPr>
      <w:r w:rsidRPr="00B27981">
        <w:rPr>
          <w:rFonts w:ascii="Calibri" w:hAnsi="Calibri"/>
          <w:sz w:val="22"/>
          <w:szCs w:val="22"/>
        </w:rPr>
        <w:t>Jeśli jedno lub więcej postanowień niniejszej umowy zostanie unieważnione przez właściwy organ lub sąd,</w:t>
      </w:r>
      <w:r w:rsidR="00353469">
        <w:rPr>
          <w:rFonts w:ascii="Calibri" w:hAnsi="Calibri"/>
          <w:sz w:val="22"/>
          <w:szCs w:val="22"/>
        </w:rPr>
        <w:t xml:space="preserve"> </w:t>
      </w:r>
      <w:r w:rsidRPr="00B27981">
        <w:rPr>
          <w:rFonts w:ascii="Calibri" w:hAnsi="Calibri"/>
          <w:sz w:val="22"/>
          <w:szCs w:val="22"/>
        </w:rPr>
        <w:t>nie będzie miało to wpływu na ważność innych postanowień. W takim przypadku nieważne postanowienia zastąpione zostaną uzgodnionymi przez strony postanowieniami odbiegającymi w najmniejszym stopniu od pierwotnych.</w:t>
      </w:r>
    </w:p>
    <w:p w14:paraId="1298AF7B" w14:textId="6E91E581" w:rsidR="00854D82" w:rsidRDefault="00B27981" w:rsidP="00035820">
      <w:pPr>
        <w:numPr>
          <w:ilvl w:val="0"/>
          <w:numId w:val="14"/>
        </w:numPr>
        <w:overflowPunct/>
        <w:autoSpaceDE/>
        <w:autoSpaceDN/>
        <w:adjustRightInd/>
        <w:ind w:left="357" w:hanging="357"/>
        <w:textAlignment w:val="auto"/>
        <w:rPr>
          <w:rFonts w:ascii="Calibri" w:hAnsi="Calibri"/>
          <w:sz w:val="22"/>
          <w:szCs w:val="22"/>
        </w:rPr>
      </w:pPr>
      <w:r w:rsidRPr="00B27981">
        <w:rPr>
          <w:rFonts w:ascii="Calibri" w:hAnsi="Calibri"/>
          <w:sz w:val="22"/>
          <w:szCs w:val="22"/>
        </w:rPr>
        <w:t>W przypadku unieważnienia całej umowy przez właściwy organ lub sąd, strony będą traktowały taką umowę za rozwiązaną, ze wszystkimi skutkami i konsekwencjami dla dalszego postępowania. W takim przypadku Wykonawca może żądać wyłącznie wynagrodzenia należnego z tytułu wykonania części umowy.</w:t>
      </w:r>
    </w:p>
    <w:p w14:paraId="78396949" w14:textId="77777777" w:rsidR="008F61B9" w:rsidRPr="008F61B9" w:rsidRDefault="008F61B9" w:rsidP="008F61B9">
      <w:pPr>
        <w:overflowPunct/>
        <w:autoSpaceDE/>
        <w:autoSpaceDN/>
        <w:adjustRightInd/>
        <w:ind w:left="357"/>
        <w:jc w:val="both"/>
        <w:textAlignment w:val="auto"/>
        <w:rPr>
          <w:rFonts w:ascii="Calibri" w:hAnsi="Calibri"/>
          <w:sz w:val="22"/>
          <w:szCs w:val="22"/>
        </w:rPr>
      </w:pPr>
    </w:p>
    <w:p w14:paraId="0AF23079" w14:textId="3764FBAB" w:rsidR="00B27981" w:rsidRPr="00B27981" w:rsidRDefault="00B27981" w:rsidP="008C3963">
      <w:pPr>
        <w:overflowPunct/>
        <w:autoSpaceDE/>
        <w:autoSpaceDN/>
        <w:adjustRightInd/>
        <w:jc w:val="center"/>
        <w:textAlignment w:val="auto"/>
        <w:rPr>
          <w:rFonts w:ascii="Calibri" w:hAnsi="Calibri"/>
          <w:sz w:val="22"/>
          <w:szCs w:val="22"/>
        </w:rPr>
      </w:pPr>
      <w:r w:rsidRPr="00B27981">
        <w:rPr>
          <w:rFonts w:ascii="Calibri" w:hAnsi="Calibri"/>
          <w:sz w:val="22"/>
          <w:szCs w:val="22"/>
        </w:rPr>
        <w:t>§ 1</w:t>
      </w:r>
      <w:r w:rsidR="00A62313">
        <w:rPr>
          <w:rFonts w:ascii="Calibri" w:hAnsi="Calibri"/>
          <w:sz w:val="22"/>
          <w:szCs w:val="22"/>
        </w:rPr>
        <w:t>5</w:t>
      </w:r>
    </w:p>
    <w:p w14:paraId="7B7618AE" w14:textId="123EA347" w:rsidR="001E2AA5" w:rsidRPr="00CF233D" w:rsidRDefault="00B27981" w:rsidP="00035820">
      <w:pPr>
        <w:numPr>
          <w:ilvl w:val="0"/>
          <w:numId w:val="15"/>
        </w:numPr>
        <w:rPr>
          <w:rFonts w:ascii="Calibri" w:hAnsi="Calibri" w:cs="Calibri"/>
          <w:sz w:val="22"/>
          <w:szCs w:val="22"/>
        </w:rPr>
      </w:pPr>
      <w:r w:rsidRPr="00B27981">
        <w:rPr>
          <w:rFonts w:ascii="Calibri" w:hAnsi="Calibri" w:cs="Calibri"/>
          <w:sz w:val="22"/>
          <w:szCs w:val="22"/>
        </w:rPr>
        <w:t>W sprawach nieuregulowanych niniejszą umową mają zastosowanie odpowiednie przepisy Kodeksu cywilnego</w:t>
      </w:r>
      <w:r w:rsidR="00D75C78">
        <w:rPr>
          <w:rFonts w:ascii="Calibri" w:hAnsi="Calibri" w:cs="Calibri"/>
          <w:sz w:val="22"/>
          <w:szCs w:val="22"/>
        </w:rPr>
        <w:t xml:space="preserve">, </w:t>
      </w:r>
      <w:r w:rsidRPr="00B27981">
        <w:rPr>
          <w:rFonts w:ascii="Calibri" w:hAnsi="Calibri" w:cs="Calibri"/>
          <w:sz w:val="22"/>
          <w:szCs w:val="22"/>
        </w:rPr>
        <w:t>przepisy ustawy z dnia 11 września 2019 r. Prawo zamówień publicznych</w:t>
      </w:r>
      <w:bookmarkStart w:id="6" w:name="_Hlk37957204"/>
      <w:r w:rsidR="009C19B2">
        <w:rPr>
          <w:rFonts w:ascii="Calibri" w:hAnsi="Calibri" w:cs="Calibri"/>
          <w:sz w:val="22"/>
          <w:szCs w:val="22"/>
        </w:rPr>
        <w:t>.</w:t>
      </w:r>
    </w:p>
    <w:p w14:paraId="3DBA6E2E" w14:textId="7C9DC291" w:rsidR="00B27981" w:rsidRPr="00B27981" w:rsidRDefault="00B27981" w:rsidP="00035820">
      <w:pPr>
        <w:numPr>
          <w:ilvl w:val="0"/>
          <w:numId w:val="15"/>
        </w:numPr>
        <w:textAlignment w:val="auto"/>
        <w:rPr>
          <w:rFonts w:ascii="Calibri" w:hAnsi="Calibri" w:cs="Calibri"/>
          <w:sz w:val="22"/>
          <w:szCs w:val="22"/>
        </w:rPr>
      </w:pPr>
      <w:r w:rsidRPr="00B27981">
        <w:rPr>
          <w:rFonts w:ascii="Calibri" w:hAnsi="Calibri" w:cs="Calibri"/>
          <w:sz w:val="22"/>
          <w:szCs w:val="22"/>
        </w:rPr>
        <w:t xml:space="preserve">Wykonawca oświadcza, że posiada/nie posiada status dużego przedsiębiorcy w rozumieniu przepisów ustawy z dnia 8 marca 2013 r. o przeciwdziałaniu nadmiernym opóźnieniom </w:t>
      </w:r>
      <w:r w:rsidR="001E2AA5">
        <w:rPr>
          <w:rFonts w:ascii="Calibri" w:hAnsi="Calibri" w:cs="Calibri"/>
          <w:sz w:val="22"/>
          <w:szCs w:val="22"/>
        </w:rPr>
        <w:br/>
      </w:r>
      <w:r w:rsidRPr="00B27981">
        <w:rPr>
          <w:rFonts w:ascii="Calibri" w:hAnsi="Calibri" w:cs="Calibri"/>
          <w:sz w:val="22"/>
          <w:szCs w:val="22"/>
        </w:rPr>
        <w:t>w transakcjach handlowych, a niniejsze oświadczenie składane jest zgodnie z wymogiem wynikającym z art. 4 c) tej ustawy.</w:t>
      </w:r>
    </w:p>
    <w:bookmarkEnd w:id="6"/>
    <w:p w14:paraId="21F03A20" w14:textId="77777777" w:rsidR="00A62313" w:rsidRDefault="00A62313" w:rsidP="00C43D79">
      <w:pPr>
        <w:rPr>
          <w:rFonts w:ascii="Calibri" w:hAnsi="Calibri"/>
          <w:sz w:val="22"/>
          <w:szCs w:val="22"/>
        </w:rPr>
      </w:pPr>
    </w:p>
    <w:p w14:paraId="07343557" w14:textId="77777777" w:rsidR="00035820" w:rsidRDefault="00035820">
      <w:pPr>
        <w:overflowPunct/>
        <w:autoSpaceDE/>
        <w:autoSpaceDN/>
        <w:adjustRightInd/>
        <w:spacing w:after="160" w:line="259" w:lineRule="auto"/>
        <w:textAlignment w:val="auto"/>
        <w:rPr>
          <w:rFonts w:ascii="Calibri" w:hAnsi="Calibri"/>
          <w:sz w:val="22"/>
          <w:szCs w:val="22"/>
        </w:rPr>
      </w:pPr>
      <w:r>
        <w:rPr>
          <w:rFonts w:ascii="Calibri" w:hAnsi="Calibri"/>
          <w:sz w:val="22"/>
          <w:szCs w:val="22"/>
        </w:rPr>
        <w:br w:type="page"/>
      </w:r>
    </w:p>
    <w:p w14:paraId="409AEC1F" w14:textId="379C6DFC" w:rsidR="00B27981" w:rsidRPr="00B27981" w:rsidRDefault="00B27981" w:rsidP="00850E46">
      <w:pPr>
        <w:jc w:val="center"/>
        <w:rPr>
          <w:rFonts w:ascii="Calibri" w:hAnsi="Calibri"/>
          <w:sz w:val="22"/>
          <w:szCs w:val="22"/>
        </w:rPr>
      </w:pPr>
      <w:r w:rsidRPr="00B27981">
        <w:rPr>
          <w:rFonts w:ascii="Calibri" w:hAnsi="Calibri"/>
          <w:sz w:val="22"/>
          <w:szCs w:val="22"/>
        </w:rPr>
        <w:lastRenderedPageBreak/>
        <w:sym w:font="Arial Narrow" w:char="00A7"/>
      </w:r>
      <w:r w:rsidRPr="00B27981">
        <w:rPr>
          <w:rFonts w:ascii="Calibri" w:hAnsi="Calibri"/>
          <w:sz w:val="22"/>
          <w:szCs w:val="22"/>
        </w:rPr>
        <w:t xml:space="preserve"> 1</w:t>
      </w:r>
      <w:r w:rsidR="00A62313">
        <w:rPr>
          <w:rFonts w:ascii="Calibri" w:hAnsi="Calibri"/>
          <w:sz w:val="22"/>
          <w:szCs w:val="22"/>
        </w:rPr>
        <w:t>6</w:t>
      </w:r>
    </w:p>
    <w:p w14:paraId="1261326A" w14:textId="77777777" w:rsidR="00B27981" w:rsidRPr="00B27981" w:rsidRDefault="00B27981" w:rsidP="00850E46">
      <w:pPr>
        <w:jc w:val="both"/>
        <w:rPr>
          <w:rFonts w:ascii="Calibri" w:hAnsi="Calibri"/>
          <w:sz w:val="22"/>
          <w:szCs w:val="22"/>
        </w:rPr>
      </w:pPr>
      <w:proofErr w:type="spellStart"/>
      <w:r w:rsidRPr="00B27981">
        <w:rPr>
          <w:rFonts w:ascii="Calibri" w:hAnsi="Calibri"/>
          <w:sz w:val="22"/>
          <w:szCs w:val="22"/>
        </w:rPr>
        <w:t>Integraln</w:t>
      </w:r>
      <w:proofErr w:type="spellEnd"/>
      <w:r w:rsidRPr="00B27981">
        <w:rPr>
          <w:rFonts w:ascii="Calibri" w:hAnsi="Calibri"/>
          <w:sz w:val="22"/>
          <w:szCs w:val="22"/>
        </w:rPr>
        <w:sym w:font="Times New Roman" w:char="0105"/>
      </w:r>
      <w:r w:rsidRPr="00B27981">
        <w:rPr>
          <w:rFonts w:ascii="Calibri" w:hAnsi="Calibri"/>
          <w:sz w:val="22"/>
          <w:szCs w:val="22"/>
        </w:rPr>
        <w:t xml:space="preserve"> </w:t>
      </w:r>
      <w:proofErr w:type="spellStart"/>
      <w:r w:rsidRPr="00B27981">
        <w:rPr>
          <w:rFonts w:ascii="Calibri" w:hAnsi="Calibri"/>
          <w:sz w:val="22"/>
          <w:szCs w:val="22"/>
        </w:rPr>
        <w:t>cz</w:t>
      </w:r>
      <w:proofErr w:type="spellEnd"/>
      <w:r w:rsidRPr="00B27981">
        <w:rPr>
          <w:rFonts w:ascii="Calibri" w:hAnsi="Calibri"/>
          <w:sz w:val="22"/>
          <w:szCs w:val="22"/>
        </w:rPr>
        <w:sym w:font="Times New Roman" w:char="0119"/>
      </w:r>
      <w:r w:rsidRPr="00B27981">
        <w:rPr>
          <w:rFonts w:ascii="Calibri" w:hAnsi="Calibri"/>
          <w:sz w:val="22"/>
          <w:szCs w:val="22"/>
        </w:rPr>
        <w:sym w:font="Times New Roman" w:char="015B"/>
      </w:r>
      <w:r w:rsidRPr="00B27981">
        <w:rPr>
          <w:rFonts w:ascii="Calibri" w:hAnsi="Calibri"/>
          <w:sz w:val="22"/>
          <w:szCs w:val="22"/>
        </w:rPr>
        <w:sym w:font="Times New Roman" w:char="0107"/>
      </w:r>
      <w:r w:rsidRPr="00B27981">
        <w:rPr>
          <w:rFonts w:ascii="Calibri" w:hAnsi="Calibri"/>
          <w:sz w:val="22"/>
          <w:szCs w:val="22"/>
        </w:rPr>
        <w:t xml:space="preserve"> umowy stanowi</w:t>
      </w:r>
      <w:r w:rsidRPr="00B27981">
        <w:rPr>
          <w:rFonts w:ascii="Calibri" w:hAnsi="Calibri"/>
          <w:sz w:val="22"/>
          <w:szCs w:val="22"/>
        </w:rPr>
        <w:sym w:font="Times New Roman" w:char="0105"/>
      </w:r>
      <w:r w:rsidRPr="00B27981">
        <w:rPr>
          <w:rFonts w:ascii="Calibri" w:hAnsi="Calibri"/>
          <w:sz w:val="22"/>
          <w:szCs w:val="22"/>
        </w:rPr>
        <w:t>:</w:t>
      </w:r>
    </w:p>
    <w:p w14:paraId="35D7B51F" w14:textId="7BA25CA4" w:rsidR="00B27981" w:rsidRDefault="00B27981" w:rsidP="00850E46">
      <w:pPr>
        <w:jc w:val="both"/>
        <w:rPr>
          <w:rFonts w:ascii="Calibri" w:hAnsi="Calibri"/>
          <w:sz w:val="22"/>
          <w:szCs w:val="22"/>
        </w:rPr>
      </w:pPr>
      <w:r w:rsidRPr="00B27981">
        <w:rPr>
          <w:rFonts w:ascii="Calibri" w:hAnsi="Calibri"/>
          <w:sz w:val="22"/>
          <w:szCs w:val="22"/>
        </w:rPr>
        <w:t>Za</w:t>
      </w:r>
      <w:r w:rsidRPr="00B27981">
        <w:rPr>
          <w:rFonts w:ascii="Calibri" w:hAnsi="Calibri"/>
          <w:sz w:val="22"/>
          <w:szCs w:val="22"/>
        </w:rPr>
        <w:sym w:font="Times New Roman" w:char="0142"/>
      </w:r>
      <w:r w:rsidRPr="00B27981">
        <w:rPr>
          <w:rFonts w:ascii="Calibri" w:hAnsi="Calibri"/>
          <w:sz w:val="22"/>
          <w:szCs w:val="22"/>
        </w:rPr>
        <w:sym w:font="Times New Roman" w:char="0105"/>
      </w:r>
      <w:proofErr w:type="spellStart"/>
      <w:r w:rsidRPr="00B27981">
        <w:rPr>
          <w:rFonts w:ascii="Calibri" w:hAnsi="Calibri"/>
          <w:sz w:val="22"/>
          <w:szCs w:val="22"/>
        </w:rPr>
        <w:t>cznik</w:t>
      </w:r>
      <w:proofErr w:type="spellEnd"/>
      <w:r w:rsidRPr="00B27981">
        <w:rPr>
          <w:rFonts w:ascii="Calibri" w:hAnsi="Calibri"/>
          <w:sz w:val="22"/>
          <w:szCs w:val="22"/>
        </w:rPr>
        <w:t xml:space="preserve"> nr 1 – Formularz ofertowy</w:t>
      </w:r>
    </w:p>
    <w:p w14:paraId="2C7961B7" w14:textId="77777777" w:rsidR="00850E46" w:rsidRPr="00A75F3A" w:rsidRDefault="00850E46" w:rsidP="00850E46">
      <w:pPr>
        <w:rPr>
          <w:rFonts w:ascii="Calibri" w:hAnsi="Calibri"/>
          <w:color w:val="000000"/>
          <w:sz w:val="22"/>
          <w:szCs w:val="22"/>
        </w:rPr>
      </w:pPr>
    </w:p>
    <w:p w14:paraId="3C48EC0B" w14:textId="2447EF8F" w:rsidR="001163D1" w:rsidRPr="00B27981" w:rsidRDefault="00B27981" w:rsidP="001163D1">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1</w:t>
      </w:r>
      <w:r w:rsidR="00A62313">
        <w:rPr>
          <w:rFonts w:ascii="Calibri" w:hAnsi="Calibri"/>
          <w:sz w:val="22"/>
          <w:szCs w:val="22"/>
        </w:rPr>
        <w:t>7</w:t>
      </w:r>
    </w:p>
    <w:p w14:paraId="1FDB6E20" w14:textId="57A29D13" w:rsidR="00B27981" w:rsidRDefault="00B27981" w:rsidP="00854D82">
      <w:pPr>
        <w:jc w:val="both"/>
        <w:rPr>
          <w:rFonts w:ascii="Calibri" w:hAnsi="Calibri"/>
          <w:sz w:val="22"/>
          <w:szCs w:val="22"/>
        </w:rPr>
      </w:pPr>
      <w:r w:rsidRPr="00B27981">
        <w:rPr>
          <w:rFonts w:ascii="Calibri" w:hAnsi="Calibri"/>
          <w:sz w:val="22"/>
          <w:szCs w:val="22"/>
        </w:rPr>
        <w:t>Umowę sporządzono w 2-ch jednobrzmiących egzemplarzach po jednym dla każdej ze stron.</w:t>
      </w:r>
    </w:p>
    <w:p w14:paraId="1470C5DC" w14:textId="3A64D08A" w:rsidR="001163D1" w:rsidRDefault="001163D1" w:rsidP="00854D82">
      <w:pPr>
        <w:jc w:val="both"/>
        <w:rPr>
          <w:rFonts w:ascii="Calibri" w:hAnsi="Calibri"/>
          <w:sz w:val="22"/>
          <w:szCs w:val="22"/>
        </w:rPr>
      </w:pPr>
    </w:p>
    <w:p w14:paraId="368D43BD" w14:textId="4732A701" w:rsidR="00153B64" w:rsidRPr="007E5CD5" w:rsidRDefault="00BE4359" w:rsidP="007E5CD5">
      <w:pPr>
        <w:rPr>
          <w:rFonts w:ascii="Calibri" w:hAnsi="Calibri"/>
          <w:b/>
          <w:sz w:val="22"/>
          <w:szCs w:val="22"/>
        </w:rPr>
      </w:pPr>
      <w:r w:rsidRPr="00BE4359">
        <w:rPr>
          <w:rFonts w:ascii="Calibri" w:hAnsi="Calibri"/>
          <w:b/>
          <w:sz w:val="22"/>
          <w:szCs w:val="22"/>
        </w:rPr>
        <w:t xml:space="preserve">   ZAMAWIAJĄCY</w:t>
      </w:r>
      <w:r>
        <w:rPr>
          <w:rFonts w:ascii="Calibri" w:hAnsi="Calibri"/>
          <w:b/>
          <w:sz w:val="22"/>
          <w:szCs w:val="22"/>
        </w:rPr>
        <w:t>:</w:t>
      </w:r>
      <w:r w:rsidRPr="00BE4359">
        <w:rPr>
          <w:rFonts w:ascii="Calibri" w:hAnsi="Calibri"/>
          <w:b/>
          <w:sz w:val="22"/>
          <w:szCs w:val="22"/>
        </w:rPr>
        <w:t xml:space="preserve">                                                                                 </w:t>
      </w:r>
      <w:r w:rsidRPr="00BE4359">
        <w:rPr>
          <w:rFonts w:ascii="Calibri" w:hAnsi="Calibri"/>
          <w:b/>
          <w:sz w:val="22"/>
          <w:szCs w:val="22"/>
        </w:rPr>
        <w:tab/>
      </w:r>
      <w:r w:rsidRPr="00BE4359">
        <w:rPr>
          <w:rFonts w:ascii="Calibri" w:hAnsi="Calibri"/>
          <w:b/>
          <w:sz w:val="22"/>
          <w:szCs w:val="22"/>
        </w:rPr>
        <w:tab/>
      </w:r>
      <w:r w:rsidRPr="00BE4359">
        <w:rPr>
          <w:rFonts w:ascii="Calibri" w:hAnsi="Calibri"/>
          <w:b/>
          <w:sz w:val="22"/>
          <w:szCs w:val="22"/>
        </w:rPr>
        <w:tab/>
        <w:t>WYKONAWCA</w:t>
      </w:r>
      <w:r>
        <w:rPr>
          <w:rFonts w:ascii="Calibri" w:hAnsi="Calibri"/>
          <w:b/>
          <w:sz w:val="22"/>
          <w:szCs w:val="22"/>
        </w:rPr>
        <w:t>:</w:t>
      </w:r>
      <w:r w:rsidR="00B27981" w:rsidRPr="00B27981">
        <w:rPr>
          <w:rFonts w:ascii="Calibri" w:hAnsi="Calibri"/>
          <w:b/>
          <w:sz w:val="22"/>
          <w:szCs w:val="22"/>
        </w:rPr>
        <w:t xml:space="preserve">     </w:t>
      </w:r>
      <w:r w:rsidR="00B27981" w:rsidRPr="00B27981">
        <w:rPr>
          <w:rFonts w:ascii="Calibri" w:hAnsi="Calibri"/>
          <w:b/>
          <w:sz w:val="22"/>
          <w:szCs w:val="22"/>
        </w:rPr>
        <w:tab/>
        <w:t xml:space="preserve"> </w:t>
      </w:r>
    </w:p>
    <w:sectPr w:rsidR="00153B64" w:rsidRPr="007E5CD5" w:rsidSect="009C1545">
      <w:footerReference w:type="default" r:id="rId13"/>
      <w:pgSz w:w="11906" w:h="16838"/>
      <w:pgMar w:top="119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E57BC" w14:textId="77777777" w:rsidR="00E74AE7" w:rsidRDefault="00E74AE7" w:rsidP="00153B64">
      <w:r>
        <w:separator/>
      </w:r>
    </w:p>
  </w:endnote>
  <w:endnote w:type="continuationSeparator" w:id="0">
    <w:p w14:paraId="11E95CF8" w14:textId="77777777" w:rsidR="00E74AE7" w:rsidRDefault="00E74AE7" w:rsidP="00153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 w:name="TimesNewRomanPSMT">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911922713"/>
      <w:docPartObj>
        <w:docPartGallery w:val="Page Numbers (Bottom of Page)"/>
        <w:docPartUnique/>
      </w:docPartObj>
    </w:sdtPr>
    <w:sdtEndPr/>
    <w:sdtContent>
      <w:p w14:paraId="193F8564" w14:textId="3F18953F" w:rsidR="009F60CA" w:rsidRPr="00961AF7" w:rsidRDefault="0079655E" w:rsidP="00AC4DB3">
        <w:pPr>
          <w:pStyle w:val="Stopka"/>
          <w:jc w:val="center"/>
          <w:rPr>
            <w:rFonts w:asciiTheme="minorHAnsi" w:hAnsiTheme="minorHAnsi" w:cstheme="minorHAnsi"/>
          </w:rPr>
        </w:pPr>
        <w:r w:rsidRPr="00961AF7">
          <w:rPr>
            <w:rFonts w:asciiTheme="minorHAnsi" w:hAnsiTheme="minorHAnsi" w:cstheme="minorHAnsi"/>
          </w:rPr>
          <w:fldChar w:fldCharType="begin"/>
        </w:r>
        <w:r w:rsidRPr="00961AF7">
          <w:rPr>
            <w:rFonts w:asciiTheme="minorHAnsi" w:hAnsiTheme="minorHAnsi" w:cstheme="minorHAnsi"/>
          </w:rPr>
          <w:instrText>PAGE   \* MERGEFORMAT</w:instrText>
        </w:r>
        <w:r w:rsidRPr="00961AF7">
          <w:rPr>
            <w:rFonts w:asciiTheme="minorHAnsi" w:hAnsiTheme="minorHAnsi" w:cstheme="minorHAnsi"/>
          </w:rPr>
          <w:fldChar w:fldCharType="separate"/>
        </w:r>
        <w:r w:rsidRPr="00961AF7">
          <w:rPr>
            <w:rFonts w:asciiTheme="minorHAnsi" w:hAnsiTheme="minorHAnsi" w:cstheme="minorHAnsi"/>
          </w:rPr>
          <w:t>2</w:t>
        </w:r>
        <w:r w:rsidRPr="00961AF7">
          <w:rPr>
            <w:rFonts w:asciiTheme="minorHAnsi" w:hAnsiTheme="minorHAnsi" w:cstheme="minorHAnsi"/>
          </w:rPr>
          <w:fldChar w:fldCharType="end"/>
        </w:r>
      </w:p>
    </w:sdtContent>
  </w:sdt>
  <w:p w14:paraId="11398101" w14:textId="5F5E78D9" w:rsidR="009C1545" w:rsidRPr="00961AF7" w:rsidRDefault="00035820" w:rsidP="00AC4DB3">
    <w:pPr>
      <w:pStyle w:val="Stopka"/>
      <w:jc w:val="center"/>
      <w:rPr>
        <w:rFonts w:asciiTheme="minorHAnsi" w:hAnsiTheme="minorHAnsi" w:cstheme="minorHAnsi"/>
      </w:rPr>
    </w:pPr>
    <w:r>
      <w:rPr>
        <w:rFonts w:asciiTheme="minorHAnsi" w:hAnsiTheme="minorHAnsi" w:cstheme="minorHAnsi"/>
      </w:rPr>
      <w:t>ZP-2/Ż/2026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E5217" w14:textId="77777777" w:rsidR="00E74AE7" w:rsidRDefault="00E74AE7" w:rsidP="00153B64">
      <w:r>
        <w:separator/>
      </w:r>
    </w:p>
  </w:footnote>
  <w:footnote w:type="continuationSeparator" w:id="0">
    <w:p w14:paraId="01480FA7" w14:textId="77777777" w:rsidR="00E74AE7" w:rsidRDefault="00E74AE7" w:rsidP="00153B64">
      <w:r>
        <w:continuationSeparator/>
      </w:r>
    </w:p>
  </w:footnote>
  <w:footnote w:id="1">
    <w:p w14:paraId="37CD43E3" w14:textId="77777777" w:rsidR="00887E5A" w:rsidRPr="001762C7" w:rsidRDefault="00887E5A" w:rsidP="00153B64">
      <w:pPr>
        <w:pStyle w:val="Tekstprzypisudolnego"/>
        <w:rPr>
          <w:rFonts w:ascii="Calibri" w:hAnsi="Calibri"/>
        </w:rPr>
      </w:pPr>
      <w:r w:rsidRPr="001762C7">
        <w:rPr>
          <w:rStyle w:val="Odwoanieprzypisudolnego"/>
          <w:rFonts w:ascii="Calibri" w:hAnsi="Calibri"/>
        </w:rPr>
        <w:footnoteRef/>
      </w:r>
      <w:r w:rsidRPr="001762C7">
        <w:rPr>
          <w:rFonts w:ascii="Calibri" w:hAnsi="Calibri"/>
        </w:rPr>
        <w:t xml:space="preserve"> -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0"/>
      <w:numFmt w:val="decimal"/>
      <w:lvlText w:val="%1."/>
      <w:lvlJc w:val="left"/>
      <w:pPr>
        <w:tabs>
          <w:tab w:val="num" w:pos="-142"/>
        </w:tabs>
        <w:ind w:left="360" w:hanging="360"/>
      </w:pPr>
      <w:rPr>
        <w:rFonts w:ascii="Times New Roman" w:eastAsia="Times New Roman" w:hAnsi="Times New Roman" w:cs="Times New Roman"/>
        <w:b w:val="0"/>
        <w:bCs/>
        <w:color w:val="auto"/>
        <w:sz w:val="24"/>
        <w:szCs w:val="24"/>
      </w:rPr>
    </w:lvl>
    <w:lvl w:ilvl="1">
      <w:start w:val="1"/>
      <w:numFmt w:val="decimal"/>
      <w:lvlText w:val="%2."/>
      <w:lvlJc w:val="left"/>
      <w:pPr>
        <w:tabs>
          <w:tab w:val="num" w:pos="0"/>
        </w:tabs>
        <w:ind w:left="1080" w:hanging="360"/>
      </w:pPr>
      <w:rPr>
        <w:rFonts w:ascii="Times New Roman" w:eastAsia="Palatino Linotype" w:hAnsi="Times New Roman" w:cs="Times New Roman"/>
        <w:bCs/>
        <w:color w:val="auto"/>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4"/>
    <w:multiLevelType w:val="multilevel"/>
    <w:tmpl w:val="269EF7BC"/>
    <w:name w:val="WW8Num12"/>
    <w:lvl w:ilvl="0">
      <w:start w:val="4"/>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rPr>
        <w:rFonts w:ascii="Calibri" w:eastAsia="Times New Roman" w:hAnsi="Calibri"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7"/>
    <w:lvl w:ilvl="0">
      <w:start w:val="1"/>
      <w:numFmt w:val="bullet"/>
      <w:lvlText w:val="−"/>
      <w:lvlJc w:val="left"/>
      <w:pPr>
        <w:tabs>
          <w:tab w:val="num" w:pos="0"/>
        </w:tabs>
        <w:ind w:left="1211" w:hanging="360"/>
      </w:pPr>
      <w:rPr>
        <w:rFonts w:ascii="Times New Roman" w:hAnsi="Times New Roman" w:cs="Times New Roman" w:hint="default"/>
        <w:color w:val="auto"/>
        <w:sz w:val="22"/>
        <w:szCs w:val="22"/>
      </w:rPr>
    </w:lvl>
  </w:abstractNum>
  <w:abstractNum w:abstractNumId="3" w15:restartNumberingAfterBreak="0">
    <w:nsid w:val="00000007"/>
    <w:multiLevelType w:val="singleLevel"/>
    <w:tmpl w:val="FFFFFFFF"/>
    <w:name w:val="WW8Num13"/>
    <w:lvl w:ilvl="0">
      <w:start w:val="1"/>
      <w:numFmt w:val="decimal"/>
      <w:lvlText w:val="%1."/>
      <w:lvlJc w:val="left"/>
      <w:pPr>
        <w:tabs>
          <w:tab w:val="num" w:pos="720"/>
        </w:tabs>
        <w:ind w:left="720" w:hanging="360"/>
      </w:pPr>
      <w:rPr>
        <w:rFonts w:ascii="Calibri" w:eastAsia="Times New Roman" w:hAnsi="Calibri" w:cs="Calibri" w:hint="default"/>
        <w:bCs/>
        <w:color w:val="000000"/>
        <w:sz w:val="22"/>
        <w:szCs w:val="22"/>
      </w:rPr>
    </w:lvl>
  </w:abstractNum>
  <w:abstractNum w:abstractNumId="4" w15:restartNumberingAfterBreak="0">
    <w:nsid w:val="0000000B"/>
    <w:multiLevelType w:val="singleLevel"/>
    <w:tmpl w:val="0000000B"/>
    <w:name w:val="WW8Num16"/>
    <w:lvl w:ilvl="0">
      <w:start w:val="1"/>
      <w:numFmt w:val="decimal"/>
      <w:lvlText w:val="%1)"/>
      <w:lvlJc w:val="left"/>
      <w:pPr>
        <w:tabs>
          <w:tab w:val="num" w:pos="0"/>
        </w:tabs>
        <w:ind w:left="720" w:hanging="360"/>
      </w:pPr>
      <w:rPr>
        <w:rFonts w:ascii="Calibri" w:eastAsia="Calibri" w:hAnsi="Calibri" w:cs="Calibri"/>
        <w:i w:val="0"/>
        <w:iCs/>
        <w:color w:val="auto"/>
        <w:sz w:val="22"/>
        <w:szCs w:val="22"/>
        <w:lang w:eastAsia="en-US"/>
      </w:rPr>
    </w:lvl>
  </w:abstractNum>
  <w:abstractNum w:abstractNumId="5" w15:restartNumberingAfterBreak="0">
    <w:nsid w:val="00000019"/>
    <w:multiLevelType w:val="singleLevel"/>
    <w:tmpl w:val="00000019"/>
    <w:name w:val="WW8Num43"/>
    <w:lvl w:ilvl="0">
      <w:start w:val="1"/>
      <w:numFmt w:val="bullet"/>
      <w:lvlText w:val="−"/>
      <w:lvlJc w:val="left"/>
      <w:pPr>
        <w:tabs>
          <w:tab w:val="num" w:pos="0"/>
        </w:tabs>
        <w:ind w:left="1926" w:hanging="360"/>
      </w:pPr>
      <w:rPr>
        <w:rFonts w:ascii="Times New Roman" w:hAnsi="Times New Roman" w:cs="Times New Roman" w:hint="default"/>
        <w:color w:val="auto"/>
        <w:sz w:val="22"/>
        <w:szCs w:val="22"/>
      </w:rPr>
    </w:lvl>
  </w:abstractNum>
  <w:abstractNum w:abstractNumId="6" w15:restartNumberingAfterBreak="0">
    <w:nsid w:val="023849A1"/>
    <w:multiLevelType w:val="hybridMultilevel"/>
    <w:tmpl w:val="FFEE1856"/>
    <w:lvl w:ilvl="0" w:tplc="1ED06792">
      <w:start w:val="1"/>
      <w:numFmt w:val="decimal"/>
      <w:lvlText w:val="%1."/>
      <w:lvlJc w:val="left"/>
      <w:pPr>
        <w:tabs>
          <w:tab w:val="num" w:pos="720"/>
        </w:tabs>
        <w:ind w:left="720" w:hanging="360"/>
      </w:pPr>
      <w:rPr>
        <w:b w:val="0"/>
        <w:bCs w:val="0"/>
        <w:color w:val="auto"/>
      </w:rPr>
    </w:lvl>
    <w:lvl w:ilvl="1" w:tplc="8EB2C968">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2A22D9D"/>
    <w:multiLevelType w:val="multilevel"/>
    <w:tmpl w:val="EBD27B4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A944A2"/>
    <w:multiLevelType w:val="hybridMultilevel"/>
    <w:tmpl w:val="B22E44B8"/>
    <w:lvl w:ilvl="0" w:tplc="AD984194">
      <w:start w:val="1"/>
      <w:numFmt w:val="decimal"/>
      <w:lvlText w:val="%1."/>
      <w:lvlJc w:val="left"/>
      <w:pPr>
        <w:ind w:left="360" w:hanging="360"/>
      </w:pPr>
      <w:rPr>
        <w:rFonts w:asciiTheme="minorHAnsi" w:hAnsiTheme="minorHAnsi" w:cstheme="minorHAnsi" w:hint="default"/>
        <w:b w:val="0"/>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5D27344"/>
    <w:multiLevelType w:val="multilevel"/>
    <w:tmpl w:val="720CD502"/>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9176D8E"/>
    <w:multiLevelType w:val="hybridMultilevel"/>
    <w:tmpl w:val="713C84BA"/>
    <w:lvl w:ilvl="0" w:tplc="CD6C3F34">
      <w:start w:val="3"/>
      <w:numFmt w:val="decimal"/>
      <w:lvlText w:val="%1."/>
      <w:lvlJc w:val="left"/>
      <w:pPr>
        <w:tabs>
          <w:tab w:val="num" w:pos="927"/>
        </w:tabs>
        <w:ind w:left="927" w:hanging="360"/>
      </w:pPr>
      <w:rPr>
        <w:rFonts w:hint="default"/>
      </w:rPr>
    </w:lvl>
    <w:lvl w:ilvl="1" w:tplc="E698D0D8">
      <w:start w:val="1"/>
      <w:numFmt w:val="upperRoman"/>
      <w:pStyle w:val="Nagwek7"/>
      <w:lvlText w:val="%2."/>
      <w:lvlJc w:val="right"/>
      <w:pPr>
        <w:tabs>
          <w:tab w:val="num" w:pos="1260"/>
        </w:tabs>
        <w:ind w:left="1260" w:hanging="180"/>
      </w:pPr>
      <w:rPr>
        <w:rFonts w:hint="default"/>
      </w:rPr>
    </w:lvl>
    <w:lvl w:ilvl="2" w:tplc="7722B458">
      <w:start w:val="1"/>
      <w:numFmt w:val="decimal"/>
      <w:lvlText w:val="%3."/>
      <w:lvlJc w:val="left"/>
      <w:pPr>
        <w:tabs>
          <w:tab w:val="num" w:pos="2340"/>
        </w:tabs>
        <w:ind w:left="2340" w:hanging="360"/>
      </w:pPr>
      <w:rPr>
        <w:rFonts w:hint="default"/>
        <w:b/>
      </w:rPr>
    </w:lvl>
    <w:lvl w:ilvl="3" w:tplc="6A1EA29A">
      <w:start w:val="18"/>
      <w:numFmt w:val="upperRoman"/>
      <w:lvlText w:val="%4."/>
      <w:lvlJc w:val="left"/>
      <w:pPr>
        <w:tabs>
          <w:tab w:val="num" w:pos="3240"/>
        </w:tabs>
        <w:ind w:left="3240" w:hanging="720"/>
      </w:pPr>
      <w:rPr>
        <w:rFonts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CD1576D"/>
    <w:multiLevelType w:val="hybridMultilevel"/>
    <w:tmpl w:val="5E38250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FB30B79"/>
    <w:multiLevelType w:val="hybridMultilevel"/>
    <w:tmpl w:val="971CB172"/>
    <w:lvl w:ilvl="0" w:tplc="DCB6E19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5DC3C2C"/>
    <w:multiLevelType w:val="hybridMultilevel"/>
    <w:tmpl w:val="5478F0C2"/>
    <w:lvl w:ilvl="0" w:tplc="62A2447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180F2A1C"/>
    <w:multiLevelType w:val="hybridMultilevel"/>
    <w:tmpl w:val="67CC9C42"/>
    <w:lvl w:ilvl="0" w:tplc="FB6A988A">
      <w:start w:val="1"/>
      <w:numFmt w:val="decimal"/>
      <w:lvlText w:val="%1."/>
      <w:lvlJc w:val="left"/>
      <w:pPr>
        <w:tabs>
          <w:tab w:val="num" w:pos="360"/>
        </w:tabs>
        <w:ind w:left="360" w:hanging="360"/>
      </w:pPr>
      <w:rPr>
        <w:rFonts w:cs="Times New Roman"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19C6678E"/>
    <w:multiLevelType w:val="hybridMultilevel"/>
    <w:tmpl w:val="164E25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C551B8F"/>
    <w:multiLevelType w:val="hybridMultilevel"/>
    <w:tmpl w:val="02D6385C"/>
    <w:lvl w:ilvl="0" w:tplc="0415000F">
      <w:start w:val="1"/>
      <w:numFmt w:val="decimal"/>
      <w:lvlText w:val="%1."/>
      <w:lvlJc w:val="left"/>
      <w:pPr>
        <w:tabs>
          <w:tab w:val="num" w:pos="720"/>
        </w:tabs>
        <w:ind w:left="720" w:hanging="360"/>
      </w:pPr>
      <w:rPr>
        <w:rFonts w:hint="default"/>
      </w:rPr>
    </w:lvl>
    <w:lvl w:ilvl="1" w:tplc="82EABBE6">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CD667A1"/>
    <w:multiLevelType w:val="hybridMultilevel"/>
    <w:tmpl w:val="9A72970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227E613A"/>
    <w:multiLevelType w:val="hybridMultilevel"/>
    <w:tmpl w:val="9AECDBF2"/>
    <w:lvl w:ilvl="0" w:tplc="5194355E">
      <w:start w:val="1"/>
      <w:numFmt w:val="decimal"/>
      <w:lvlText w:val="%1."/>
      <w:lvlJc w:val="left"/>
      <w:pPr>
        <w:ind w:left="360" w:hanging="360"/>
      </w:pPr>
      <w:rPr>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4D366E"/>
    <w:multiLevelType w:val="hybridMultilevel"/>
    <w:tmpl w:val="6D4698BA"/>
    <w:styleLink w:val="WWNum31"/>
    <w:lvl w:ilvl="0" w:tplc="AA947D5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6C64319"/>
    <w:multiLevelType w:val="hybridMultilevel"/>
    <w:tmpl w:val="DD8608EA"/>
    <w:lvl w:ilvl="0" w:tplc="04150011">
      <w:start w:val="1"/>
      <w:numFmt w:val="decimal"/>
      <w:lvlText w:val="%1)"/>
      <w:lvlJc w:val="left"/>
      <w:pPr>
        <w:tabs>
          <w:tab w:val="num" w:pos="696"/>
        </w:tabs>
        <w:ind w:left="696" w:hanging="360"/>
      </w:pPr>
    </w:lvl>
    <w:lvl w:ilvl="1" w:tplc="532ACB34">
      <w:start w:val="7"/>
      <w:numFmt w:val="decimal"/>
      <w:lvlText w:val="%2."/>
      <w:lvlJc w:val="left"/>
      <w:pPr>
        <w:tabs>
          <w:tab w:val="num" w:pos="-24"/>
        </w:tabs>
        <w:ind w:left="-24" w:hanging="360"/>
      </w:pPr>
    </w:lvl>
    <w:lvl w:ilvl="2" w:tplc="0415001B">
      <w:start w:val="1"/>
      <w:numFmt w:val="lowerRoman"/>
      <w:lvlText w:val="%3."/>
      <w:lvlJc w:val="right"/>
      <w:pPr>
        <w:tabs>
          <w:tab w:val="num" w:pos="2136"/>
        </w:tabs>
        <w:ind w:left="2136" w:hanging="180"/>
      </w:pPr>
    </w:lvl>
    <w:lvl w:ilvl="3" w:tplc="0415000F">
      <w:start w:val="1"/>
      <w:numFmt w:val="decimal"/>
      <w:lvlText w:val="%4."/>
      <w:lvlJc w:val="left"/>
      <w:pPr>
        <w:tabs>
          <w:tab w:val="num" w:pos="2856"/>
        </w:tabs>
        <w:ind w:left="2856" w:hanging="360"/>
      </w:pPr>
    </w:lvl>
    <w:lvl w:ilvl="4" w:tplc="04150019">
      <w:start w:val="1"/>
      <w:numFmt w:val="lowerLetter"/>
      <w:lvlText w:val="%5."/>
      <w:lvlJc w:val="left"/>
      <w:pPr>
        <w:tabs>
          <w:tab w:val="num" w:pos="3576"/>
        </w:tabs>
        <w:ind w:left="3576" w:hanging="360"/>
      </w:pPr>
    </w:lvl>
    <w:lvl w:ilvl="5" w:tplc="0415001B">
      <w:start w:val="1"/>
      <w:numFmt w:val="lowerRoman"/>
      <w:lvlText w:val="%6."/>
      <w:lvlJc w:val="right"/>
      <w:pPr>
        <w:tabs>
          <w:tab w:val="num" w:pos="4296"/>
        </w:tabs>
        <w:ind w:left="4296" w:hanging="180"/>
      </w:pPr>
    </w:lvl>
    <w:lvl w:ilvl="6" w:tplc="0415000F">
      <w:start w:val="1"/>
      <w:numFmt w:val="decimal"/>
      <w:lvlText w:val="%7."/>
      <w:lvlJc w:val="left"/>
      <w:pPr>
        <w:tabs>
          <w:tab w:val="num" w:pos="5016"/>
        </w:tabs>
        <w:ind w:left="5016" w:hanging="360"/>
      </w:pPr>
    </w:lvl>
    <w:lvl w:ilvl="7" w:tplc="04150019">
      <w:start w:val="1"/>
      <w:numFmt w:val="lowerLetter"/>
      <w:lvlText w:val="%8."/>
      <w:lvlJc w:val="left"/>
      <w:pPr>
        <w:tabs>
          <w:tab w:val="num" w:pos="5736"/>
        </w:tabs>
        <w:ind w:left="5736" w:hanging="360"/>
      </w:pPr>
    </w:lvl>
    <w:lvl w:ilvl="8" w:tplc="0415001B">
      <w:start w:val="1"/>
      <w:numFmt w:val="lowerRoman"/>
      <w:lvlText w:val="%9."/>
      <w:lvlJc w:val="right"/>
      <w:pPr>
        <w:tabs>
          <w:tab w:val="num" w:pos="6456"/>
        </w:tabs>
        <w:ind w:left="6456" w:hanging="180"/>
      </w:pPr>
    </w:lvl>
  </w:abstractNum>
  <w:abstractNum w:abstractNumId="21" w15:restartNumberingAfterBreak="0">
    <w:nsid w:val="2C0A4053"/>
    <w:multiLevelType w:val="hybridMultilevel"/>
    <w:tmpl w:val="46F82272"/>
    <w:lvl w:ilvl="0" w:tplc="C04A5044">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615B80"/>
    <w:multiLevelType w:val="hybridMultilevel"/>
    <w:tmpl w:val="0EF418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F6739F0"/>
    <w:multiLevelType w:val="hybridMultilevel"/>
    <w:tmpl w:val="FA0A0F14"/>
    <w:lvl w:ilvl="0" w:tplc="04150017">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32105E4F"/>
    <w:multiLevelType w:val="hybridMultilevel"/>
    <w:tmpl w:val="6BEEE77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33D7092B"/>
    <w:multiLevelType w:val="hybridMultilevel"/>
    <w:tmpl w:val="8076D4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3E6B5DBF"/>
    <w:multiLevelType w:val="multilevel"/>
    <w:tmpl w:val="2EB06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6844A7"/>
    <w:multiLevelType w:val="multilevel"/>
    <w:tmpl w:val="099CEF52"/>
    <w:styleLink w:val="Numbering123"/>
    <w:lvl w:ilvl="0">
      <w:start w:val="1"/>
      <w:numFmt w:val="decimal"/>
      <w:lvlText w:val="%1)"/>
      <w:lvlJc w:val="left"/>
      <w:pPr>
        <w:ind w:left="754" w:hanging="397"/>
      </w:pPr>
      <w:rPr>
        <w:b/>
        <w:bCs/>
      </w:rPr>
    </w:lvl>
    <w:lvl w:ilvl="1">
      <w:start w:val="1"/>
      <w:numFmt w:val="decimal"/>
      <w:lvlText w:val="%2."/>
      <w:lvlJc w:val="left"/>
      <w:pPr>
        <w:ind w:left="1151" w:hanging="397"/>
      </w:pPr>
      <w:rPr>
        <w:b/>
        <w:bCs/>
      </w:rPr>
    </w:lvl>
    <w:lvl w:ilvl="2">
      <w:start w:val="1"/>
      <w:numFmt w:val="decimal"/>
      <w:lvlText w:val="%3."/>
      <w:lvlJc w:val="left"/>
      <w:pPr>
        <w:ind w:left="1548" w:hanging="397"/>
      </w:pPr>
      <w:rPr>
        <w:b/>
        <w:bCs/>
      </w:rPr>
    </w:lvl>
    <w:lvl w:ilvl="3">
      <w:start w:val="1"/>
      <w:numFmt w:val="decimal"/>
      <w:lvlText w:val="%4."/>
      <w:lvlJc w:val="left"/>
      <w:pPr>
        <w:ind w:left="1945" w:hanging="397"/>
      </w:pPr>
      <w:rPr>
        <w:b/>
        <w:bCs/>
      </w:rPr>
    </w:lvl>
    <w:lvl w:ilvl="4">
      <w:start w:val="1"/>
      <w:numFmt w:val="decimal"/>
      <w:lvlText w:val="%5."/>
      <w:lvlJc w:val="left"/>
      <w:pPr>
        <w:ind w:left="2342" w:hanging="397"/>
      </w:pPr>
      <w:rPr>
        <w:b/>
        <w:bCs/>
      </w:rPr>
    </w:lvl>
    <w:lvl w:ilvl="5">
      <w:start w:val="1"/>
      <w:numFmt w:val="decimal"/>
      <w:lvlText w:val="%6."/>
      <w:lvlJc w:val="left"/>
      <w:pPr>
        <w:ind w:left="2738" w:hanging="397"/>
      </w:pPr>
      <w:rPr>
        <w:b/>
        <w:bCs/>
      </w:rPr>
    </w:lvl>
    <w:lvl w:ilvl="6">
      <w:start w:val="1"/>
      <w:numFmt w:val="decimal"/>
      <w:lvlText w:val="%7."/>
      <w:lvlJc w:val="left"/>
      <w:pPr>
        <w:ind w:left="3135" w:hanging="397"/>
      </w:pPr>
      <w:rPr>
        <w:b/>
        <w:bCs/>
      </w:rPr>
    </w:lvl>
    <w:lvl w:ilvl="7">
      <w:start w:val="1"/>
      <w:numFmt w:val="decimal"/>
      <w:lvlText w:val="%8."/>
      <w:lvlJc w:val="left"/>
      <w:pPr>
        <w:ind w:left="3532" w:hanging="397"/>
      </w:pPr>
      <w:rPr>
        <w:b/>
        <w:bCs/>
      </w:rPr>
    </w:lvl>
    <w:lvl w:ilvl="8">
      <w:start w:val="1"/>
      <w:numFmt w:val="decimal"/>
      <w:lvlText w:val="%9."/>
      <w:lvlJc w:val="left"/>
      <w:pPr>
        <w:ind w:left="3929" w:hanging="397"/>
      </w:pPr>
      <w:rPr>
        <w:b/>
        <w:bCs/>
      </w:rPr>
    </w:lvl>
  </w:abstractNum>
  <w:abstractNum w:abstractNumId="28" w15:restartNumberingAfterBreak="0">
    <w:nsid w:val="40210673"/>
    <w:multiLevelType w:val="hybridMultilevel"/>
    <w:tmpl w:val="4FCA817C"/>
    <w:lvl w:ilvl="0" w:tplc="AF0CC9EA">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540" w:hanging="360"/>
      </w:p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29" w15:restartNumberingAfterBreak="0">
    <w:nsid w:val="41E41669"/>
    <w:multiLevelType w:val="hybridMultilevel"/>
    <w:tmpl w:val="294EE0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391581F"/>
    <w:multiLevelType w:val="hybridMultilevel"/>
    <w:tmpl w:val="171CDD26"/>
    <w:lvl w:ilvl="0" w:tplc="85267770">
      <w:start w:val="2"/>
      <w:numFmt w:val="decimal"/>
      <w:lvlText w:val="%1."/>
      <w:lvlJc w:val="left"/>
      <w:pPr>
        <w:tabs>
          <w:tab w:val="num" w:pos="927"/>
        </w:tabs>
        <w:ind w:left="927" w:hanging="360"/>
      </w:pPr>
      <w:rPr>
        <w:rFonts w:hint="default"/>
      </w:rPr>
    </w:lvl>
    <w:lvl w:ilvl="1" w:tplc="9C9ECDAA">
      <w:start w:val="1"/>
      <w:numFmt w:val="lowerLetter"/>
      <w:lvlText w:val="%2)"/>
      <w:lvlJc w:val="left"/>
      <w:pPr>
        <w:tabs>
          <w:tab w:val="num" w:pos="1440"/>
        </w:tabs>
        <w:ind w:left="1440" w:hanging="360"/>
      </w:pPr>
      <w:rPr>
        <w:rFonts w:hint="default"/>
      </w:rPr>
    </w:lvl>
    <w:lvl w:ilvl="2" w:tplc="AF0CC9EA">
      <w:start w:val="1"/>
      <w:numFmt w:val="decimal"/>
      <w:lvlText w:val="%3."/>
      <w:lvlJc w:val="left"/>
      <w:pPr>
        <w:tabs>
          <w:tab w:val="num" w:pos="2340"/>
        </w:tabs>
        <w:ind w:left="2340" w:hanging="360"/>
      </w:pPr>
      <w:rPr>
        <w:rFonts w:hint="default"/>
        <w:sz w:val="22"/>
        <w:szCs w:val="22"/>
      </w:rPr>
    </w:lvl>
    <w:lvl w:ilvl="3" w:tplc="B7141340">
      <w:start w:val="1"/>
      <w:numFmt w:val="decimal"/>
      <w:lvlText w:val="%4)"/>
      <w:lvlJc w:val="left"/>
      <w:pPr>
        <w:tabs>
          <w:tab w:val="num" w:pos="502"/>
        </w:tabs>
        <w:ind w:left="502" w:hanging="360"/>
      </w:pPr>
      <w:rPr>
        <w:rFonts w:ascii="Calibri" w:eastAsia="Times New Roman" w:hAnsi="Calibri" w:cs="Times New Roman"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9690F2F"/>
    <w:multiLevelType w:val="hybridMultilevel"/>
    <w:tmpl w:val="E1169F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931395"/>
    <w:multiLevelType w:val="hybridMultilevel"/>
    <w:tmpl w:val="6AF6EB2C"/>
    <w:lvl w:ilvl="0" w:tplc="91E21B7A">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894AC5"/>
    <w:multiLevelType w:val="hybridMultilevel"/>
    <w:tmpl w:val="CFE04F20"/>
    <w:lvl w:ilvl="0" w:tplc="F3B4F5F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C141E4"/>
    <w:multiLevelType w:val="hybridMultilevel"/>
    <w:tmpl w:val="F60CAC9A"/>
    <w:lvl w:ilvl="0" w:tplc="25BE3DB8">
      <w:start w:val="1"/>
      <w:numFmt w:val="bullet"/>
      <w:lvlText w:val=""/>
      <w:lvlJc w:val="left"/>
      <w:pPr>
        <w:tabs>
          <w:tab w:val="num" w:pos="784"/>
        </w:tabs>
        <w:ind w:left="784" w:hanging="360"/>
      </w:pPr>
      <w:rPr>
        <w:rFonts w:ascii="Symbol" w:hAnsi="Symbol" w:hint="default"/>
        <w:color w:val="auto"/>
        <w:sz w:val="28"/>
        <w:szCs w:val="28"/>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E80209"/>
    <w:multiLevelType w:val="hybridMultilevel"/>
    <w:tmpl w:val="6132376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63865B84"/>
    <w:multiLevelType w:val="hybridMultilevel"/>
    <w:tmpl w:val="7C9C040E"/>
    <w:lvl w:ilvl="0" w:tplc="E55C9A08">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0517F4"/>
    <w:multiLevelType w:val="hybridMultilevel"/>
    <w:tmpl w:val="A38EF51C"/>
    <w:lvl w:ilvl="0" w:tplc="B1907020">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79062818"/>
    <w:multiLevelType w:val="hybridMultilevel"/>
    <w:tmpl w:val="A73C321C"/>
    <w:lvl w:ilvl="0" w:tplc="62A244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BDD2C9B"/>
    <w:multiLevelType w:val="singleLevel"/>
    <w:tmpl w:val="C39CF436"/>
    <w:lvl w:ilvl="0">
      <w:start w:val="1"/>
      <w:numFmt w:val="decimal"/>
      <w:lvlText w:val="%1. "/>
      <w:legacy w:legacy="1" w:legacySpace="0" w:legacyIndent="283"/>
      <w:lvlJc w:val="left"/>
      <w:pPr>
        <w:ind w:left="283" w:hanging="283"/>
      </w:pPr>
      <w:rPr>
        <w:rFonts w:ascii="Calibri" w:hAnsi="Calibri" w:hint="default"/>
        <w:b w:val="0"/>
        <w:i w:val="0"/>
        <w:sz w:val="22"/>
        <w:szCs w:val="22"/>
        <w:u w:val="none"/>
      </w:rPr>
    </w:lvl>
  </w:abstractNum>
  <w:num w:numId="1" w16cid:durableId="1205483693">
    <w:abstractNumId w:val="34"/>
  </w:num>
  <w:num w:numId="2" w16cid:durableId="1626038417">
    <w:abstractNumId w:val="15"/>
  </w:num>
  <w:num w:numId="3" w16cid:durableId="1285893012">
    <w:abstractNumId w:val="11"/>
  </w:num>
  <w:num w:numId="4" w16cid:durableId="1639607824">
    <w:abstractNumId w:val="6"/>
  </w:num>
  <w:num w:numId="5" w16cid:durableId="97140166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1134573">
    <w:abstractNumId w:val="39"/>
  </w:num>
  <w:num w:numId="7" w16cid:durableId="503205554">
    <w:abstractNumId w:val="39"/>
    <w:lvlOverride w:ilvl="0">
      <w:lvl w:ilvl="0">
        <w:start w:val="1"/>
        <w:numFmt w:val="decimal"/>
        <w:lvlText w:val="%1. "/>
        <w:legacy w:legacy="1" w:legacySpace="0" w:legacyIndent="283"/>
        <w:lvlJc w:val="left"/>
        <w:pPr>
          <w:ind w:left="283" w:hanging="283"/>
        </w:pPr>
        <w:rPr>
          <w:rFonts w:ascii="Calibri" w:hAnsi="Calibri" w:cs="Times New Roman" w:hint="default"/>
          <w:b w:val="0"/>
          <w:i w:val="0"/>
          <w:strike w:val="0"/>
          <w:dstrike w:val="0"/>
          <w:sz w:val="22"/>
          <w:szCs w:val="22"/>
          <w:u w:val="none"/>
          <w:effect w:val="none"/>
        </w:rPr>
      </w:lvl>
    </w:lvlOverride>
  </w:num>
  <w:num w:numId="8" w16cid:durableId="1965545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93754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07566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840151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8536881">
    <w:abstractNumId w:val="30"/>
  </w:num>
  <w:num w:numId="13" w16cid:durableId="1126504057">
    <w:abstractNumId w:val="22"/>
  </w:num>
  <w:num w:numId="14" w16cid:durableId="1602570719">
    <w:abstractNumId w:val="35"/>
  </w:num>
  <w:num w:numId="15" w16cid:durableId="14620718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425469">
    <w:abstractNumId w:val="23"/>
  </w:num>
  <w:num w:numId="17" w16cid:durableId="1764253868">
    <w:abstractNumId w:val="14"/>
  </w:num>
  <w:num w:numId="18" w16cid:durableId="649090914">
    <w:abstractNumId w:val="17"/>
  </w:num>
  <w:num w:numId="19" w16cid:durableId="215750870">
    <w:abstractNumId w:val="24"/>
  </w:num>
  <w:num w:numId="20" w16cid:durableId="554128285">
    <w:abstractNumId w:val="19"/>
  </w:num>
  <w:num w:numId="21" w16cid:durableId="440884994">
    <w:abstractNumId w:val="27"/>
  </w:num>
  <w:num w:numId="22" w16cid:durableId="1025718059">
    <w:abstractNumId w:val="9"/>
  </w:num>
  <w:num w:numId="23" w16cid:durableId="1639845083">
    <w:abstractNumId w:val="18"/>
  </w:num>
  <w:num w:numId="24" w16cid:durableId="289214809">
    <w:abstractNumId w:val="26"/>
  </w:num>
  <w:num w:numId="25" w16cid:durableId="697051334">
    <w:abstractNumId w:val="7"/>
  </w:num>
  <w:num w:numId="26" w16cid:durableId="307245427">
    <w:abstractNumId w:val="28"/>
  </w:num>
  <w:num w:numId="27" w16cid:durableId="906039591">
    <w:abstractNumId w:val="8"/>
  </w:num>
  <w:num w:numId="28" w16cid:durableId="619259334">
    <w:abstractNumId w:val="36"/>
  </w:num>
  <w:num w:numId="29" w16cid:durableId="919215219">
    <w:abstractNumId w:val="21"/>
  </w:num>
  <w:num w:numId="30" w16cid:durableId="643317545">
    <w:abstractNumId w:val="10"/>
  </w:num>
  <w:num w:numId="31" w16cid:durableId="809060088">
    <w:abstractNumId w:val="32"/>
  </w:num>
  <w:num w:numId="32" w16cid:durableId="1861163986">
    <w:abstractNumId w:val="13"/>
  </w:num>
  <w:num w:numId="33" w16cid:durableId="153643052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6449925">
    <w:abstractNumId w:val="33"/>
  </w:num>
  <w:num w:numId="35" w16cid:durableId="1505171045">
    <w:abstractNumId w:val="31"/>
  </w:num>
  <w:num w:numId="36" w16cid:durableId="1773548867">
    <w:abstractNumId w:val="38"/>
  </w:num>
  <w:num w:numId="37" w16cid:durableId="1775128113">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B64"/>
    <w:rsid w:val="000002D1"/>
    <w:rsid w:val="0000087C"/>
    <w:rsid w:val="00000F65"/>
    <w:rsid w:val="00004E39"/>
    <w:rsid w:val="000069AE"/>
    <w:rsid w:val="0001511A"/>
    <w:rsid w:val="00035820"/>
    <w:rsid w:val="00055C99"/>
    <w:rsid w:val="00057332"/>
    <w:rsid w:val="000657F6"/>
    <w:rsid w:val="00080D33"/>
    <w:rsid w:val="00087D9C"/>
    <w:rsid w:val="000913CF"/>
    <w:rsid w:val="00091DF2"/>
    <w:rsid w:val="000A071D"/>
    <w:rsid w:val="000A1C90"/>
    <w:rsid w:val="000A7CA1"/>
    <w:rsid w:val="000B1381"/>
    <w:rsid w:val="000B7BAA"/>
    <w:rsid w:val="00115ACB"/>
    <w:rsid w:val="001163D1"/>
    <w:rsid w:val="001273D7"/>
    <w:rsid w:val="0013007D"/>
    <w:rsid w:val="00145495"/>
    <w:rsid w:val="00145BB6"/>
    <w:rsid w:val="00153B64"/>
    <w:rsid w:val="00171703"/>
    <w:rsid w:val="001812F5"/>
    <w:rsid w:val="00191AF8"/>
    <w:rsid w:val="00195C7D"/>
    <w:rsid w:val="001C7626"/>
    <w:rsid w:val="001D0000"/>
    <w:rsid w:val="001D3906"/>
    <w:rsid w:val="001E2AA5"/>
    <w:rsid w:val="001E35D8"/>
    <w:rsid w:val="001E3B8A"/>
    <w:rsid w:val="001E7ADC"/>
    <w:rsid w:val="00204FF5"/>
    <w:rsid w:val="00236B58"/>
    <w:rsid w:val="00265673"/>
    <w:rsid w:val="002715EB"/>
    <w:rsid w:val="002801BA"/>
    <w:rsid w:val="00280248"/>
    <w:rsid w:val="00285837"/>
    <w:rsid w:val="00295F0A"/>
    <w:rsid w:val="00296031"/>
    <w:rsid w:val="002A13D6"/>
    <w:rsid w:val="002A1FEE"/>
    <w:rsid w:val="002E17A4"/>
    <w:rsid w:val="002E3715"/>
    <w:rsid w:val="002F47C4"/>
    <w:rsid w:val="0030068E"/>
    <w:rsid w:val="0031060E"/>
    <w:rsid w:val="00322187"/>
    <w:rsid w:val="003262D2"/>
    <w:rsid w:val="00326F15"/>
    <w:rsid w:val="00340EB6"/>
    <w:rsid w:val="003419EA"/>
    <w:rsid w:val="00346C83"/>
    <w:rsid w:val="00347A12"/>
    <w:rsid w:val="00353469"/>
    <w:rsid w:val="003700F6"/>
    <w:rsid w:val="0038157D"/>
    <w:rsid w:val="003C1F03"/>
    <w:rsid w:val="003D1A28"/>
    <w:rsid w:val="003D7D77"/>
    <w:rsid w:val="00444EBD"/>
    <w:rsid w:val="00444F2C"/>
    <w:rsid w:val="00447B9F"/>
    <w:rsid w:val="00470D11"/>
    <w:rsid w:val="00474B47"/>
    <w:rsid w:val="00480CD5"/>
    <w:rsid w:val="004D0387"/>
    <w:rsid w:val="004D42E3"/>
    <w:rsid w:val="004D5EAD"/>
    <w:rsid w:val="004E5131"/>
    <w:rsid w:val="005077D7"/>
    <w:rsid w:val="00511383"/>
    <w:rsid w:val="005140E0"/>
    <w:rsid w:val="00526882"/>
    <w:rsid w:val="00552043"/>
    <w:rsid w:val="005527A5"/>
    <w:rsid w:val="00556124"/>
    <w:rsid w:val="00560BED"/>
    <w:rsid w:val="00575902"/>
    <w:rsid w:val="0057770E"/>
    <w:rsid w:val="00585CF7"/>
    <w:rsid w:val="00590C4B"/>
    <w:rsid w:val="005931B6"/>
    <w:rsid w:val="005974F7"/>
    <w:rsid w:val="005D222E"/>
    <w:rsid w:val="005D697D"/>
    <w:rsid w:val="00613571"/>
    <w:rsid w:val="00626EAA"/>
    <w:rsid w:val="0063629F"/>
    <w:rsid w:val="0064160C"/>
    <w:rsid w:val="0065764E"/>
    <w:rsid w:val="006C6239"/>
    <w:rsid w:val="006C7498"/>
    <w:rsid w:val="00715227"/>
    <w:rsid w:val="00731469"/>
    <w:rsid w:val="00733865"/>
    <w:rsid w:val="007354FE"/>
    <w:rsid w:val="0076799F"/>
    <w:rsid w:val="007719C2"/>
    <w:rsid w:val="00772CB5"/>
    <w:rsid w:val="00773284"/>
    <w:rsid w:val="007748D3"/>
    <w:rsid w:val="0078253B"/>
    <w:rsid w:val="007845A2"/>
    <w:rsid w:val="007877CE"/>
    <w:rsid w:val="00792D77"/>
    <w:rsid w:val="0079655E"/>
    <w:rsid w:val="00797663"/>
    <w:rsid w:val="007A0C2F"/>
    <w:rsid w:val="007B457E"/>
    <w:rsid w:val="007B5983"/>
    <w:rsid w:val="007B7E77"/>
    <w:rsid w:val="007C5A3C"/>
    <w:rsid w:val="007D4D94"/>
    <w:rsid w:val="007E5352"/>
    <w:rsid w:val="007E5CD5"/>
    <w:rsid w:val="007F093E"/>
    <w:rsid w:val="007F0956"/>
    <w:rsid w:val="00812EF7"/>
    <w:rsid w:val="008249F3"/>
    <w:rsid w:val="008268DE"/>
    <w:rsid w:val="00842D68"/>
    <w:rsid w:val="00846940"/>
    <w:rsid w:val="00847485"/>
    <w:rsid w:val="00850E46"/>
    <w:rsid w:val="00854D82"/>
    <w:rsid w:val="00863C37"/>
    <w:rsid w:val="00864DD0"/>
    <w:rsid w:val="00887E5A"/>
    <w:rsid w:val="008B6E86"/>
    <w:rsid w:val="008B7444"/>
    <w:rsid w:val="008C13FF"/>
    <w:rsid w:val="008C1D36"/>
    <w:rsid w:val="008C3963"/>
    <w:rsid w:val="008C5645"/>
    <w:rsid w:val="008D2E7F"/>
    <w:rsid w:val="008D6F4B"/>
    <w:rsid w:val="008F17C7"/>
    <w:rsid w:val="008F61B9"/>
    <w:rsid w:val="00901712"/>
    <w:rsid w:val="00903EB4"/>
    <w:rsid w:val="00943C7D"/>
    <w:rsid w:val="00946EE6"/>
    <w:rsid w:val="0095748E"/>
    <w:rsid w:val="00961AF7"/>
    <w:rsid w:val="009861F2"/>
    <w:rsid w:val="009969BC"/>
    <w:rsid w:val="009A597B"/>
    <w:rsid w:val="009B35AD"/>
    <w:rsid w:val="009B3F43"/>
    <w:rsid w:val="009C1545"/>
    <w:rsid w:val="009C19B2"/>
    <w:rsid w:val="009C2739"/>
    <w:rsid w:val="009C3795"/>
    <w:rsid w:val="009F60CA"/>
    <w:rsid w:val="00A30239"/>
    <w:rsid w:val="00A335EA"/>
    <w:rsid w:val="00A358AF"/>
    <w:rsid w:val="00A370AE"/>
    <w:rsid w:val="00A452E2"/>
    <w:rsid w:val="00A51D55"/>
    <w:rsid w:val="00A5521D"/>
    <w:rsid w:val="00A56093"/>
    <w:rsid w:val="00A60FA7"/>
    <w:rsid w:val="00A61BBA"/>
    <w:rsid w:val="00A62313"/>
    <w:rsid w:val="00A6371C"/>
    <w:rsid w:val="00A7178D"/>
    <w:rsid w:val="00A75F3A"/>
    <w:rsid w:val="00A81ACA"/>
    <w:rsid w:val="00A90E85"/>
    <w:rsid w:val="00AA4A38"/>
    <w:rsid w:val="00AB2B9B"/>
    <w:rsid w:val="00AB6159"/>
    <w:rsid w:val="00AC3A33"/>
    <w:rsid w:val="00AC4DB3"/>
    <w:rsid w:val="00AD1CB1"/>
    <w:rsid w:val="00AD6394"/>
    <w:rsid w:val="00AE693B"/>
    <w:rsid w:val="00B27457"/>
    <w:rsid w:val="00B27981"/>
    <w:rsid w:val="00B329C7"/>
    <w:rsid w:val="00B60B73"/>
    <w:rsid w:val="00B61046"/>
    <w:rsid w:val="00B730DC"/>
    <w:rsid w:val="00B8004B"/>
    <w:rsid w:val="00B8155D"/>
    <w:rsid w:val="00B8660B"/>
    <w:rsid w:val="00BD670A"/>
    <w:rsid w:val="00BE40AF"/>
    <w:rsid w:val="00BE4359"/>
    <w:rsid w:val="00BF15BC"/>
    <w:rsid w:val="00C040FB"/>
    <w:rsid w:val="00C26438"/>
    <w:rsid w:val="00C411C0"/>
    <w:rsid w:val="00C43D79"/>
    <w:rsid w:val="00C45FEA"/>
    <w:rsid w:val="00C4752A"/>
    <w:rsid w:val="00C845ED"/>
    <w:rsid w:val="00CA4C40"/>
    <w:rsid w:val="00CD35D1"/>
    <w:rsid w:val="00CE570E"/>
    <w:rsid w:val="00CF11DC"/>
    <w:rsid w:val="00CF233D"/>
    <w:rsid w:val="00CF6790"/>
    <w:rsid w:val="00D015D6"/>
    <w:rsid w:val="00D14E93"/>
    <w:rsid w:val="00D23081"/>
    <w:rsid w:val="00D23E65"/>
    <w:rsid w:val="00D31613"/>
    <w:rsid w:val="00D41549"/>
    <w:rsid w:val="00D65AEA"/>
    <w:rsid w:val="00D674F9"/>
    <w:rsid w:val="00D75C78"/>
    <w:rsid w:val="00D8535B"/>
    <w:rsid w:val="00DB3603"/>
    <w:rsid w:val="00DD53AF"/>
    <w:rsid w:val="00DE36CA"/>
    <w:rsid w:val="00E066C3"/>
    <w:rsid w:val="00E1023D"/>
    <w:rsid w:val="00E23676"/>
    <w:rsid w:val="00E26BC9"/>
    <w:rsid w:val="00E35030"/>
    <w:rsid w:val="00E37F89"/>
    <w:rsid w:val="00E41EB1"/>
    <w:rsid w:val="00E4429B"/>
    <w:rsid w:val="00E61E85"/>
    <w:rsid w:val="00E62FD1"/>
    <w:rsid w:val="00E66484"/>
    <w:rsid w:val="00E712EE"/>
    <w:rsid w:val="00E736D7"/>
    <w:rsid w:val="00E73E2A"/>
    <w:rsid w:val="00E74AE7"/>
    <w:rsid w:val="00E75B89"/>
    <w:rsid w:val="00E862C2"/>
    <w:rsid w:val="00E94B4F"/>
    <w:rsid w:val="00EA0CCC"/>
    <w:rsid w:val="00EB57FF"/>
    <w:rsid w:val="00EC746D"/>
    <w:rsid w:val="00ED0BF9"/>
    <w:rsid w:val="00ED2DBD"/>
    <w:rsid w:val="00ED4F5D"/>
    <w:rsid w:val="00EF0B64"/>
    <w:rsid w:val="00F031CF"/>
    <w:rsid w:val="00F14624"/>
    <w:rsid w:val="00F407B3"/>
    <w:rsid w:val="00F46265"/>
    <w:rsid w:val="00F70838"/>
    <w:rsid w:val="00F85078"/>
    <w:rsid w:val="00F940D9"/>
    <w:rsid w:val="00FD625C"/>
    <w:rsid w:val="00FD7566"/>
    <w:rsid w:val="00FE6B42"/>
    <w:rsid w:val="00FF65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31601"/>
  <w15:chartTrackingRefBased/>
  <w15:docId w15:val="{1B0F47A6-204F-4F17-816A-7EF752DC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2E7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7">
    <w:name w:val="heading 7"/>
    <w:basedOn w:val="Normalny"/>
    <w:next w:val="Normalny"/>
    <w:link w:val="Nagwek7Znak"/>
    <w:qFormat/>
    <w:rsid w:val="003D7D77"/>
    <w:pPr>
      <w:keepNext/>
      <w:numPr>
        <w:ilvl w:val="1"/>
        <w:numId w:val="30"/>
      </w:numPr>
      <w:overflowPunct/>
      <w:jc w:val="both"/>
      <w:textAlignment w:val="auto"/>
      <w:outlineLvl w:val="6"/>
    </w:pPr>
    <w:rPr>
      <w:b/>
      <w:sz w:val="22"/>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153B64"/>
    <w:pPr>
      <w:ind w:left="284" w:hanging="284"/>
    </w:pPr>
    <w:rPr>
      <w:sz w:val="24"/>
    </w:rPr>
  </w:style>
  <w:style w:type="character" w:customStyle="1" w:styleId="TekstpodstawowywcityZnak">
    <w:name w:val="Tekst podstawowy wcięty Znak"/>
    <w:basedOn w:val="Domylnaczcionkaakapitu"/>
    <w:link w:val="Tekstpodstawowywcity"/>
    <w:rsid w:val="00153B64"/>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153B64"/>
    <w:pPr>
      <w:jc w:val="both"/>
      <w:textAlignment w:val="auto"/>
    </w:pPr>
    <w:rPr>
      <w:sz w:val="24"/>
    </w:rPr>
  </w:style>
  <w:style w:type="paragraph" w:styleId="Tekstprzypisudolnego">
    <w:name w:val="footnote text"/>
    <w:basedOn w:val="Normalny"/>
    <w:link w:val="TekstprzypisudolnegoZnak"/>
    <w:rsid w:val="00153B64"/>
    <w:pPr>
      <w:suppressLineNumbers/>
      <w:suppressAutoHyphens/>
      <w:autoSpaceDN/>
      <w:adjustRightInd/>
      <w:ind w:left="283" w:hanging="283"/>
    </w:pPr>
    <w:rPr>
      <w:lang w:eastAsia="ar-SA"/>
    </w:rPr>
  </w:style>
  <w:style w:type="character" w:customStyle="1" w:styleId="TekstprzypisudolnegoZnak">
    <w:name w:val="Tekst przypisu dolnego Znak"/>
    <w:basedOn w:val="Domylnaczcionkaakapitu"/>
    <w:link w:val="Tekstprzypisudolnego"/>
    <w:rsid w:val="00153B64"/>
    <w:rPr>
      <w:rFonts w:ascii="Times New Roman" w:eastAsia="Times New Roman" w:hAnsi="Times New Roman" w:cs="Times New Roman"/>
      <w:sz w:val="20"/>
      <w:szCs w:val="20"/>
      <w:lang w:eastAsia="ar-SA"/>
    </w:rPr>
  </w:style>
  <w:style w:type="character" w:styleId="Odwoanieprzypisudolnego">
    <w:name w:val="footnote reference"/>
    <w:semiHidden/>
    <w:rsid w:val="00153B64"/>
    <w:rPr>
      <w:vertAlign w:val="superscript"/>
    </w:rPr>
  </w:style>
  <w:style w:type="paragraph" w:styleId="Tekstpodstawowywcity2">
    <w:name w:val="Body Text Indent 2"/>
    <w:basedOn w:val="Normalny"/>
    <w:link w:val="Tekstpodstawowywcity2Znak"/>
    <w:uiPriority w:val="99"/>
    <w:semiHidden/>
    <w:unhideWhenUsed/>
    <w:rsid w:val="00153B6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53B64"/>
    <w:rPr>
      <w:rFonts w:ascii="Times New Roman" w:eastAsia="Times New Roman" w:hAnsi="Times New Roman" w:cs="Times New Roman"/>
      <w:sz w:val="20"/>
      <w:szCs w:val="20"/>
      <w:lang w:eastAsia="pl-PL"/>
    </w:rPr>
  </w:style>
  <w:style w:type="paragraph" w:styleId="Akapitzlist">
    <w:name w:val="List Paragraph"/>
    <w:aliases w:val="normalny tekst,L1,Akapit z listą5,List Paragraph,CW_Lista,Numerowanie,Akapit z listą BS,wypunktowanie,sw tekst,Wypunktowanie,Adresat stanowisko,Normal,Akapit z listą3,Akapit z listą31,Normal2,Nagłowek 3,Preambuła,Dot pt,F5 List Paragraph"/>
    <w:basedOn w:val="Normalny"/>
    <w:link w:val="AkapitzlistZnak"/>
    <w:uiPriority w:val="34"/>
    <w:qFormat/>
    <w:rsid w:val="00153B64"/>
    <w:pPr>
      <w:ind w:left="720"/>
      <w:contextualSpacing/>
    </w:pPr>
  </w:style>
  <w:style w:type="character" w:styleId="Odwoaniedokomentarza">
    <w:name w:val="annotation reference"/>
    <w:uiPriority w:val="99"/>
    <w:semiHidden/>
    <w:unhideWhenUsed/>
    <w:rsid w:val="00C45FEA"/>
    <w:rPr>
      <w:sz w:val="16"/>
      <w:szCs w:val="16"/>
    </w:rPr>
  </w:style>
  <w:style w:type="paragraph" w:styleId="Tekstkomentarza">
    <w:name w:val="annotation text"/>
    <w:basedOn w:val="Normalny"/>
    <w:link w:val="TekstkomentarzaZnak"/>
    <w:uiPriority w:val="99"/>
    <w:unhideWhenUsed/>
    <w:rsid w:val="00C45FEA"/>
  </w:style>
  <w:style w:type="character" w:customStyle="1" w:styleId="TekstkomentarzaZnak">
    <w:name w:val="Tekst komentarza Znak"/>
    <w:basedOn w:val="Domylnaczcionkaakapitu"/>
    <w:link w:val="Tekstkomentarza"/>
    <w:uiPriority w:val="99"/>
    <w:rsid w:val="00C45FE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273D7"/>
    <w:rPr>
      <w:b/>
      <w:bCs/>
    </w:rPr>
  </w:style>
  <w:style w:type="character" w:customStyle="1" w:styleId="TematkomentarzaZnak">
    <w:name w:val="Temat komentarza Znak"/>
    <w:basedOn w:val="TekstkomentarzaZnak"/>
    <w:link w:val="Tematkomentarza"/>
    <w:uiPriority w:val="99"/>
    <w:semiHidden/>
    <w:rsid w:val="001273D7"/>
    <w:rPr>
      <w:rFonts w:ascii="Times New Roman" w:eastAsia="Times New Roman" w:hAnsi="Times New Roman" w:cs="Times New Roman"/>
      <w:b/>
      <w:bCs/>
      <w:sz w:val="20"/>
      <w:szCs w:val="20"/>
      <w:lang w:eastAsia="pl-PL"/>
    </w:rPr>
  </w:style>
  <w:style w:type="character" w:styleId="Hipercze">
    <w:name w:val="Hyperlink"/>
    <w:basedOn w:val="Domylnaczcionkaakapitu"/>
    <w:unhideWhenUsed/>
    <w:rsid w:val="00BE4359"/>
    <w:rPr>
      <w:color w:val="0000FF"/>
      <w:u w:val="single"/>
    </w:rPr>
  </w:style>
  <w:style w:type="paragraph" w:customStyle="1" w:styleId="Tekstpodstawowy22">
    <w:name w:val="Tekst podstawowy 22"/>
    <w:basedOn w:val="Normalny"/>
    <w:rsid w:val="00560BED"/>
    <w:pPr>
      <w:jc w:val="both"/>
      <w:textAlignment w:val="auto"/>
    </w:pPr>
    <w:rPr>
      <w:sz w:val="24"/>
    </w:rPr>
  </w:style>
  <w:style w:type="paragraph" w:styleId="Nagwek">
    <w:name w:val="header"/>
    <w:basedOn w:val="Normalny"/>
    <w:link w:val="NagwekZnak"/>
    <w:uiPriority w:val="99"/>
    <w:unhideWhenUsed/>
    <w:rsid w:val="0078253B"/>
    <w:pPr>
      <w:tabs>
        <w:tab w:val="center" w:pos="4536"/>
        <w:tab w:val="right" w:pos="9072"/>
      </w:tabs>
    </w:pPr>
  </w:style>
  <w:style w:type="character" w:customStyle="1" w:styleId="NagwekZnak">
    <w:name w:val="Nagłówek Znak"/>
    <w:basedOn w:val="Domylnaczcionkaakapitu"/>
    <w:link w:val="Nagwek"/>
    <w:uiPriority w:val="99"/>
    <w:rsid w:val="0078253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8253B"/>
    <w:pPr>
      <w:tabs>
        <w:tab w:val="center" w:pos="4536"/>
        <w:tab w:val="right" w:pos="9072"/>
      </w:tabs>
    </w:pPr>
  </w:style>
  <w:style w:type="character" w:customStyle="1" w:styleId="StopkaZnak">
    <w:name w:val="Stopka Znak"/>
    <w:basedOn w:val="Domylnaczcionkaakapitu"/>
    <w:link w:val="Stopka"/>
    <w:uiPriority w:val="99"/>
    <w:rsid w:val="0078253B"/>
    <w:rPr>
      <w:rFonts w:ascii="Times New Roman" w:eastAsia="Times New Roman" w:hAnsi="Times New Roman" w:cs="Times New Roman"/>
      <w:sz w:val="20"/>
      <w:szCs w:val="20"/>
      <w:lang w:eastAsia="pl-PL"/>
    </w:rPr>
  </w:style>
  <w:style w:type="paragraph" w:customStyle="1" w:styleId="Standard">
    <w:name w:val="Standard"/>
    <w:rsid w:val="008C5645"/>
    <w:pPr>
      <w:suppressAutoHyphens/>
      <w:autoSpaceDN w:val="0"/>
      <w:spacing w:line="249" w:lineRule="auto"/>
      <w:textAlignment w:val="baseline"/>
    </w:pPr>
    <w:rPr>
      <w:rFonts w:ascii="Calibri" w:eastAsia="SimSun" w:hAnsi="Calibri" w:cs="Tahoma"/>
      <w:kern w:val="3"/>
    </w:rPr>
  </w:style>
  <w:style w:type="numbering" w:customStyle="1" w:styleId="Numbering123">
    <w:name w:val="Numbering 123"/>
    <w:basedOn w:val="Bezlisty"/>
    <w:rsid w:val="008C5645"/>
    <w:pPr>
      <w:numPr>
        <w:numId w:val="21"/>
      </w:numPr>
    </w:pPr>
  </w:style>
  <w:style w:type="numbering" w:customStyle="1" w:styleId="WWNum3">
    <w:name w:val="WWNum3"/>
    <w:basedOn w:val="Bezlisty"/>
    <w:rsid w:val="008C5645"/>
    <w:pPr>
      <w:numPr>
        <w:numId w:val="22"/>
      </w:numPr>
    </w:pPr>
  </w:style>
  <w:style w:type="paragraph" w:customStyle="1" w:styleId="Tekstpodstawowywcity31">
    <w:name w:val="Tekst podstawowy wcięty 31"/>
    <w:basedOn w:val="Normalny"/>
    <w:rsid w:val="00ED2DBD"/>
    <w:pPr>
      <w:suppressAutoHyphens/>
      <w:overflowPunct/>
      <w:autoSpaceDE/>
      <w:autoSpaceDN/>
      <w:adjustRightInd/>
      <w:ind w:left="284"/>
      <w:textAlignment w:val="auto"/>
    </w:pPr>
    <w:rPr>
      <w:sz w:val="24"/>
      <w:szCs w:val="24"/>
      <w:lang w:eastAsia="ar-SA"/>
    </w:rPr>
  </w:style>
  <w:style w:type="character" w:customStyle="1" w:styleId="AkapitzlistZnak">
    <w:name w:val="Akapit z listą Znak"/>
    <w:aliases w:val="normalny tekst Znak,L1 Znak,Akapit z listą5 Znak,List Paragraph Znak,CW_Lista Znak,Numerowanie Znak,Akapit z listą BS Znak,wypunktowanie Znak,sw tekst Znak,Wypunktowanie Znak,Adresat stanowisko Znak,Normal Znak,Akapit z listą3 Znak"/>
    <w:link w:val="Akapitzlist"/>
    <w:uiPriority w:val="34"/>
    <w:qFormat/>
    <w:locked/>
    <w:rsid w:val="007845A2"/>
    <w:rPr>
      <w:rFonts w:ascii="Times New Roman" w:eastAsia="Times New Roman" w:hAnsi="Times New Roman" w:cs="Times New Roman"/>
      <w:sz w:val="20"/>
      <w:szCs w:val="20"/>
      <w:lang w:eastAsia="pl-PL"/>
    </w:rPr>
  </w:style>
  <w:style w:type="paragraph" w:customStyle="1" w:styleId="western">
    <w:name w:val="western"/>
    <w:basedOn w:val="Normalny"/>
    <w:rsid w:val="008C13FF"/>
    <w:pPr>
      <w:overflowPunct/>
      <w:autoSpaceDE/>
      <w:autoSpaceDN/>
      <w:adjustRightInd/>
      <w:spacing w:before="100" w:beforeAutospacing="1" w:after="100" w:afterAutospacing="1"/>
      <w:jc w:val="both"/>
      <w:textAlignment w:val="auto"/>
    </w:pPr>
    <w:rPr>
      <w:sz w:val="24"/>
      <w:szCs w:val="24"/>
    </w:rPr>
  </w:style>
  <w:style w:type="character" w:styleId="Uwydatnienie">
    <w:name w:val="Emphasis"/>
    <w:uiPriority w:val="20"/>
    <w:qFormat/>
    <w:rsid w:val="00CA4C40"/>
    <w:rPr>
      <w:i/>
      <w:iCs/>
    </w:rPr>
  </w:style>
  <w:style w:type="numbering" w:customStyle="1" w:styleId="WWNum31">
    <w:name w:val="WWNum31"/>
    <w:basedOn w:val="Bezlisty"/>
    <w:rsid w:val="002A13D6"/>
    <w:pPr>
      <w:numPr>
        <w:numId w:val="20"/>
      </w:numPr>
    </w:pPr>
  </w:style>
  <w:style w:type="character" w:styleId="Nierozpoznanawzmianka">
    <w:name w:val="Unresolved Mention"/>
    <w:basedOn w:val="Domylnaczcionkaakapitu"/>
    <w:uiPriority w:val="99"/>
    <w:semiHidden/>
    <w:unhideWhenUsed/>
    <w:rsid w:val="002A13D6"/>
    <w:rPr>
      <w:color w:val="605E5C"/>
      <w:shd w:val="clear" w:color="auto" w:fill="E1DFDD"/>
    </w:rPr>
  </w:style>
  <w:style w:type="paragraph" w:styleId="NormalnyWeb">
    <w:name w:val="Normal (Web)"/>
    <w:basedOn w:val="Normalny"/>
    <w:uiPriority w:val="99"/>
    <w:unhideWhenUsed/>
    <w:rsid w:val="003D1A28"/>
    <w:pPr>
      <w:overflowPunct/>
      <w:autoSpaceDE/>
      <w:autoSpaceDN/>
      <w:adjustRightInd/>
      <w:spacing w:before="100" w:beforeAutospacing="1" w:after="100" w:afterAutospacing="1"/>
      <w:textAlignment w:val="auto"/>
    </w:pPr>
    <w:rPr>
      <w:sz w:val="24"/>
      <w:szCs w:val="24"/>
    </w:rPr>
  </w:style>
  <w:style w:type="numbering" w:customStyle="1" w:styleId="WWNum32">
    <w:name w:val="WWNum32"/>
    <w:rsid w:val="00115ACB"/>
  </w:style>
  <w:style w:type="numbering" w:customStyle="1" w:styleId="WWNum33">
    <w:name w:val="WWNum33"/>
    <w:rsid w:val="007719C2"/>
  </w:style>
  <w:style w:type="character" w:customStyle="1" w:styleId="Nagwek7Znak">
    <w:name w:val="Nagłówek 7 Znak"/>
    <w:basedOn w:val="Domylnaczcionkaakapitu"/>
    <w:link w:val="Nagwek7"/>
    <w:rsid w:val="003D7D77"/>
    <w:rPr>
      <w:rFonts w:ascii="Times New Roman" w:eastAsia="Times New Roman" w:hAnsi="Times New Roman" w:cs="Times New Roman"/>
      <w:b/>
      <w:szCs w:val="24"/>
      <w:lang w:eastAsia="pl-PL"/>
    </w:rPr>
  </w:style>
  <w:style w:type="character" w:customStyle="1" w:styleId="gwp2a6e9717size">
    <w:name w:val="gwp2a6e9717_size"/>
    <w:basedOn w:val="Domylnaczcionkaakapitu"/>
    <w:rsid w:val="003D7D77"/>
  </w:style>
  <w:style w:type="paragraph" w:styleId="Tekstpodstawowy">
    <w:name w:val="Body Text"/>
    <w:basedOn w:val="Normalny"/>
    <w:link w:val="TekstpodstawowyZnak"/>
    <w:uiPriority w:val="99"/>
    <w:unhideWhenUsed/>
    <w:rsid w:val="008268DE"/>
    <w:pPr>
      <w:spacing w:after="120"/>
    </w:pPr>
  </w:style>
  <w:style w:type="character" w:customStyle="1" w:styleId="TekstpodstawowyZnak">
    <w:name w:val="Tekst podstawowy Znak"/>
    <w:basedOn w:val="Domylnaczcionkaakapitu"/>
    <w:link w:val="Tekstpodstawowy"/>
    <w:uiPriority w:val="99"/>
    <w:rsid w:val="008268DE"/>
    <w:rPr>
      <w:rFonts w:ascii="Times New Roman" w:eastAsia="Times New Roman" w:hAnsi="Times New Roman" w:cs="Times New Roman"/>
      <w:sz w:val="20"/>
      <w:szCs w:val="20"/>
      <w:lang w:eastAsia="pl-PL"/>
    </w:rPr>
  </w:style>
  <w:style w:type="paragraph" w:customStyle="1" w:styleId="Default">
    <w:name w:val="Default"/>
    <w:rsid w:val="00946EE6"/>
    <w:pPr>
      <w:autoSpaceDE w:val="0"/>
      <w:autoSpaceDN w:val="0"/>
      <w:adjustRightInd w:val="0"/>
      <w:spacing w:after="0" w:line="240" w:lineRule="auto"/>
    </w:pPr>
    <w:rPr>
      <w:rFonts w:ascii="Times New Roman" w:hAnsi="Times New Roman" w:cs="Times New Roman"/>
      <w:color w:val="000000"/>
      <w:sz w:val="24"/>
      <w:szCs w:val="24"/>
    </w:rPr>
  </w:style>
  <w:style w:type="paragraph" w:styleId="Podtytu">
    <w:name w:val="Subtitle"/>
    <w:basedOn w:val="Normalny"/>
    <w:next w:val="Tekstpodstawowy"/>
    <w:link w:val="PodtytuZnak1"/>
    <w:qFormat/>
    <w:rsid w:val="00A7178D"/>
    <w:pPr>
      <w:suppressAutoHyphens/>
      <w:overflowPunct/>
      <w:autoSpaceDE/>
      <w:autoSpaceDN/>
      <w:adjustRightInd/>
      <w:jc w:val="both"/>
      <w:textAlignment w:val="auto"/>
    </w:pPr>
    <w:rPr>
      <w:sz w:val="24"/>
      <w:lang w:val="x-none" w:eastAsia="ar-SA"/>
    </w:rPr>
  </w:style>
  <w:style w:type="character" w:customStyle="1" w:styleId="PodtytuZnak">
    <w:name w:val="Podtytuł Znak"/>
    <w:basedOn w:val="Domylnaczcionkaakapitu"/>
    <w:uiPriority w:val="11"/>
    <w:rsid w:val="00A7178D"/>
    <w:rPr>
      <w:rFonts w:eastAsiaTheme="minorEastAsia"/>
      <w:color w:val="5A5A5A" w:themeColor="text1" w:themeTint="A5"/>
      <w:spacing w:val="15"/>
      <w:lang w:eastAsia="pl-PL"/>
    </w:rPr>
  </w:style>
  <w:style w:type="character" w:customStyle="1" w:styleId="PodtytuZnak1">
    <w:name w:val="Podtytuł Znak1"/>
    <w:link w:val="Podtytu"/>
    <w:locked/>
    <w:rsid w:val="00A7178D"/>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9865">
      <w:bodyDiv w:val="1"/>
      <w:marLeft w:val="0"/>
      <w:marRight w:val="0"/>
      <w:marTop w:val="0"/>
      <w:marBottom w:val="0"/>
      <w:divBdr>
        <w:top w:val="none" w:sz="0" w:space="0" w:color="auto"/>
        <w:left w:val="none" w:sz="0" w:space="0" w:color="auto"/>
        <w:bottom w:val="none" w:sz="0" w:space="0" w:color="auto"/>
        <w:right w:val="none" w:sz="0" w:space="0" w:color="auto"/>
      </w:divBdr>
    </w:div>
    <w:div w:id="71196785">
      <w:bodyDiv w:val="1"/>
      <w:marLeft w:val="0"/>
      <w:marRight w:val="0"/>
      <w:marTop w:val="0"/>
      <w:marBottom w:val="0"/>
      <w:divBdr>
        <w:top w:val="none" w:sz="0" w:space="0" w:color="auto"/>
        <w:left w:val="none" w:sz="0" w:space="0" w:color="auto"/>
        <w:bottom w:val="none" w:sz="0" w:space="0" w:color="auto"/>
        <w:right w:val="none" w:sz="0" w:space="0" w:color="auto"/>
      </w:divBdr>
    </w:div>
    <w:div w:id="127943235">
      <w:bodyDiv w:val="1"/>
      <w:marLeft w:val="0"/>
      <w:marRight w:val="0"/>
      <w:marTop w:val="0"/>
      <w:marBottom w:val="0"/>
      <w:divBdr>
        <w:top w:val="none" w:sz="0" w:space="0" w:color="auto"/>
        <w:left w:val="none" w:sz="0" w:space="0" w:color="auto"/>
        <w:bottom w:val="none" w:sz="0" w:space="0" w:color="auto"/>
        <w:right w:val="none" w:sz="0" w:space="0" w:color="auto"/>
      </w:divBdr>
    </w:div>
    <w:div w:id="365132820">
      <w:bodyDiv w:val="1"/>
      <w:marLeft w:val="0"/>
      <w:marRight w:val="0"/>
      <w:marTop w:val="0"/>
      <w:marBottom w:val="0"/>
      <w:divBdr>
        <w:top w:val="none" w:sz="0" w:space="0" w:color="auto"/>
        <w:left w:val="none" w:sz="0" w:space="0" w:color="auto"/>
        <w:bottom w:val="none" w:sz="0" w:space="0" w:color="auto"/>
        <w:right w:val="none" w:sz="0" w:space="0" w:color="auto"/>
      </w:divBdr>
    </w:div>
    <w:div w:id="556547593">
      <w:bodyDiv w:val="1"/>
      <w:marLeft w:val="0"/>
      <w:marRight w:val="0"/>
      <w:marTop w:val="0"/>
      <w:marBottom w:val="0"/>
      <w:divBdr>
        <w:top w:val="none" w:sz="0" w:space="0" w:color="auto"/>
        <w:left w:val="none" w:sz="0" w:space="0" w:color="auto"/>
        <w:bottom w:val="none" w:sz="0" w:space="0" w:color="auto"/>
        <w:right w:val="none" w:sz="0" w:space="0" w:color="auto"/>
      </w:divBdr>
    </w:div>
    <w:div w:id="628783685">
      <w:bodyDiv w:val="1"/>
      <w:marLeft w:val="0"/>
      <w:marRight w:val="0"/>
      <w:marTop w:val="0"/>
      <w:marBottom w:val="0"/>
      <w:divBdr>
        <w:top w:val="none" w:sz="0" w:space="0" w:color="auto"/>
        <w:left w:val="none" w:sz="0" w:space="0" w:color="auto"/>
        <w:bottom w:val="none" w:sz="0" w:space="0" w:color="auto"/>
        <w:right w:val="none" w:sz="0" w:space="0" w:color="auto"/>
      </w:divBdr>
    </w:div>
    <w:div w:id="649796123">
      <w:bodyDiv w:val="1"/>
      <w:marLeft w:val="0"/>
      <w:marRight w:val="0"/>
      <w:marTop w:val="0"/>
      <w:marBottom w:val="0"/>
      <w:divBdr>
        <w:top w:val="none" w:sz="0" w:space="0" w:color="auto"/>
        <w:left w:val="none" w:sz="0" w:space="0" w:color="auto"/>
        <w:bottom w:val="none" w:sz="0" w:space="0" w:color="auto"/>
        <w:right w:val="none" w:sz="0" w:space="0" w:color="auto"/>
      </w:divBdr>
    </w:div>
    <w:div w:id="977413271">
      <w:bodyDiv w:val="1"/>
      <w:marLeft w:val="0"/>
      <w:marRight w:val="0"/>
      <w:marTop w:val="0"/>
      <w:marBottom w:val="0"/>
      <w:divBdr>
        <w:top w:val="none" w:sz="0" w:space="0" w:color="auto"/>
        <w:left w:val="none" w:sz="0" w:space="0" w:color="auto"/>
        <w:bottom w:val="none" w:sz="0" w:space="0" w:color="auto"/>
        <w:right w:val="none" w:sz="0" w:space="0" w:color="auto"/>
      </w:divBdr>
    </w:div>
    <w:div w:id="1073116888">
      <w:bodyDiv w:val="1"/>
      <w:marLeft w:val="0"/>
      <w:marRight w:val="0"/>
      <w:marTop w:val="0"/>
      <w:marBottom w:val="0"/>
      <w:divBdr>
        <w:top w:val="none" w:sz="0" w:space="0" w:color="auto"/>
        <w:left w:val="none" w:sz="0" w:space="0" w:color="auto"/>
        <w:bottom w:val="none" w:sz="0" w:space="0" w:color="auto"/>
        <w:right w:val="none" w:sz="0" w:space="0" w:color="auto"/>
      </w:divBdr>
    </w:div>
    <w:div w:id="1084649226">
      <w:bodyDiv w:val="1"/>
      <w:marLeft w:val="0"/>
      <w:marRight w:val="0"/>
      <w:marTop w:val="0"/>
      <w:marBottom w:val="0"/>
      <w:divBdr>
        <w:top w:val="none" w:sz="0" w:space="0" w:color="auto"/>
        <w:left w:val="none" w:sz="0" w:space="0" w:color="auto"/>
        <w:bottom w:val="none" w:sz="0" w:space="0" w:color="auto"/>
        <w:right w:val="none" w:sz="0" w:space="0" w:color="auto"/>
      </w:divBdr>
    </w:div>
    <w:div w:id="1251546261">
      <w:bodyDiv w:val="1"/>
      <w:marLeft w:val="0"/>
      <w:marRight w:val="0"/>
      <w:marTop w:val="0"/>
      <w:marBottom w:val="0"/>
      <w:divBdr>
        <w:top w:val="none" w:sz="0" w:space="0" w:color="auto"/>
        <w:left w:val="none" w:sz="0" w:space="0" w:color="auto"/>
        <w:bottom w:val="none" w:sz="0" w:space="0" w:color="auto"/>
        <w:right w:val="none" w:sz="0" w:space="0" w:color="auto"/>
      </w:divBdr>
    </w:div>
    <w:div w:id="1506821412">
      <w:bodyDiv w:val="1"/>
      <w:marLeft w:val="0"/>
      <w:marRight w:val="0"/>
      <w:marTop w:val="0"/>
      <w:marBottom w:val="0"/>
      <w:divBdr>
        <w:top w:val="none" w:sz="0" w:space="0" w:color="auto"/>
        <w:left w:val="none" w:sz="0" w:space="0" w:color="auto"/>
        <w:bottom w:val="none" w:sz="0" w:space="0" w:color="auto"/>
        <w:right w:val="none" w:sz="0" w:space="0" w:color="auto"/>
      </w:divBdr>
    </w:div>
    <w:div w:id="1512917846">
      <w:bodyDiv w:val="1"/>
      <w:marLeft w:val="0"/>
      <w:marRight w:val="0"/>
      <w:marTop w:val="0"/>
      <w:marBottom w:val="0"/>
      <w:divBdr>
        <w:top w:val="none" w:sz="0" w:space="0" w:color="auto"/>
        <w:left w:val="none" w:sz="0" w:space="0" w:color="auto"/>
        <w:bottom w:val="none" w:sz="0" w:space="0" w:color="auto"/>
        <w:right w:val="none" w:sz="0" w:space="0" w:color="auto"/>
      </w:divBdr>
    </w:div>
    <w:div w:id="1672484062">
      <w:bodyDiv w:val="1"/>
      <w:marLeft w:val="0"/>
      <w:marRight w:val="0"/>
      <w:marTop w:val="0"/>
      <w:marBottom w:val="0"/>
      <w:divBdr>
        <w:top w:val="none" w:sz="0" w:space="0" w:color="auto"/>
        <w:left w:val="none" w:sz="0" w:space="0" w:color="auto"/>
        <w:bottom w:val="none" w:sz="0" w:space="0" w:color="auto"/>
        <w:right w:val="none" w:sz="0" w:space="0" w:color="auto"/>
      </w:divBdr>
    </w:div>
    <w:div w:id="1777093576">
      <w:bodyDiv w:val="1"/>
      <w:marLeft w:val="0"/>
      <w:marRight w:val="0"/>
      <w:marTop w:val="0"/>
      <w:marBottom w:val="0"/>
      <w:divBdr>
        <w:top w:val="none" w:sz="0" w:space="0" w:color="auto"/>
        <w:left w:val="none" w:sz="0" w:space="0" w:color="auto"/>
        <w:bottom w:val="none" w:sz="0" w:space="0" w:color="auto"/>
        <w:right w:val="none" w:sz="0" w:space="0" w:color="auto"/>
      </w:divBdr>
    </w:div>
    <w:div w:id="1868760708">
      <w:bodyDiv w:val="1"/>
      <w:marLeft w:val="0"/>
      <w:marRight w:val="0"/>
      <w:marTop w:val="0"/>
      <w:marBottom w:val="0"/>
      <w:divBdr>
        <w:top w:val="none" w:sz="0" w:space="0" w:color="auto"/>
        <w:left w:val="none" w:sz="0" w:space="0" w:color="auto"/>
        <w:bottom w:val="none" w:sz="0" w:space="0" w:color="auto"/>
        <w:right w:val="none" w:sz="0" w:space="0" w:color="auto"/>
      </w:divBdr>
    </w:div>
    <w:div w:id="1878421226">
      <w:bodyDiv w:val="1"/>
      <w:marLeft w:val="0"/>
      <w:marRight w:val="0"/>
      <w:marTop w:val="0"/>
      <w:marBottom w:val="0"/>
      <w:divBdr>
        <w:top w:val="none" w:sz="0" w:space="0" w:color="auto"/>
        <w:left w:val="none" w:sz="0" w:space="0" w:color="auto"/>
        <w:bottom w:val="none" w:sz="0" w:space="0" w:color="auto"/>
        <w:right w:val="none" w:sz="0" w:space="0" w:color="auto"/>
      </w:divBdr>
    </w:div>
    <w:div w:id="2025016730">
      <w:bodyDiv w:val="1"/>
      <w:marLeft w:val="0"/>
      <w:marRight w:val="0"/>
      <w:marTop w:val="0"/>
      <w:marBottom w:val="0"/>
      <w:divBdr>
        <w:top w:val="none" w:sz="0" w:space="0" w:color="auto"/>
        <w:left w:val="none" w:sz="0" w:space="0" w:color="auto"/>
        <w:bottom w:val="none" w:sz="0" w:space="0" w:color="auto"/>
        <w:right w:val="none" w:sz="0" w:space="0" w:color="auto"/>
      </w:divBdr>
    </w:div>
    <w:div w:id="2104911675">
      <w:bodyDiv w:val="1"/>
      <w:marLeft w:val="0"/>
      <w:marRight w:val="0"/>
      <w:marTop w:val="0"/>
      <w:marBottom w:val="0"/>
      <w:divBdr>
        <w:top w:val="none" w:sz="0" w:space="0" w:color="auto"/>
        <w:left w:val="none" w:sz="0" w:space="0" w:color="auto"/>
        <w:bottom w:val="none" w:sz="0" w:space="0" w:color="auto"/>
        <w:right w:val="none" w:sz="0" w:space="0" w:color="auto"/>
      </w:divBdr>
      <w:divsChild>
        <w:div w:id="1398288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bytom.bip.gov.pl/sygnalisci/informacja-w-sprawie-zgloszen-zewnetrznych-kierowanych-do-aresztu-sledczego-w-bytomiu.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_as_bytom@sw.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faktura.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ichal.cierpial@sw.gov.pl" TargetMode="External"/><Relationship Id="rId4" Type="http://schemas.openxmlformats.org/officeDocument/2006/relationships/settings" Target="settings.xml"/><Relationship Id="rId9" Type="http://schemas.openxmlformats.org/officeDocument/2006/relationships/hyperlink" Target="mailto:sylwester.drozdowski@sw.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3CC2A-9CC2-4551-8FBE-8E1D50A72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13</Pages>
  <Words>6247</Words>
  <Characters>37487</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Zygała</dc:creator>
  <cp:keywords/>
  <dc:description/>
  <cp:lastModifiedBy>Jolanta Wojciuch</cp:lastModifiedBy>
  <cp:revision>43</cp:revision>
  <cp:lastPrinted>2023-02-17T13:04:00Z</cp:lastPrinted>
  <dcterms:created xsi:type="dcterms:W3CDTF">2022-11-23T06:57:00Z</dcterms:created>
  <dcterms:modified xsi:type="dcterms:W3CDTF">2026-04-15T10:34:00Z</dcterms:modified>
</cp:coreProperties>
</file>